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E55" w:rsidRDefault="003D468B" w:rsidP="00C20E03">
      <w:pPr>
        <w:pStyle w:val="a4"/>
        <w:spacing w:before="0" w:after="0"/>
        <w:rPr>
          <w:sz w:val="24"/>
          <w:szCs w:val="24"/>
          <w:u w:val="single"/>
        </w:rPr>
      </w:pPr>
      <w:bookmarkStart w:id="0" w:name="_title_1"/>
      <w:bookmarkStart w:id="1" w:name="_ref_48714694"/>
      <w:r>
        <w:rPr>
          <w:sz w:val="24"/>
          <w:szCs w:val="24"/>
        </w:rPr>
        <w:t>Договор купли-продажи</w:t>
      </w:r>
      <w:r w:rsidR="00EE648C" w:rsidRPr="00C20E03">
        <w:rPr>
          <w:sz w:val="24"/>
          <w:szCs w:val="24"/>
        </w:rPr>
        <w:t xml:space="preserve"> № </w:t>
      </w:r>
      <w:r w:rsidR="00EE648C" w:rsidRPr="00C20E03">
        <w:rPr>
          <w:sz w:val="24"/>
          <w:szCs w:val="24"/>
          <w:u w:val="single"/>
        </w:rPr>
        <w:t>        </w:t>
      </w:r>
      <w:bookmarkEnd w:id="0"/>
      <w:bookmarkEnd w:id="1"/>
    </w:p>
    <w:p w:rsidR="003D468B" w:rsidRPr="003D468B" w:rsidRDefault="003D468B" w:rsidP="003D468B"/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384"/>
        <w:gridCol w:w="6471"/>
      </w:tblGrid>
      <w:tr w:rsidR="00D16E55" w:rsidRPr="00C20E03"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D16E55" w:rsidRPr="00C20E03" w:rsidRDefault="00EE648C" w:rsidP="00556A3C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г</w:t>
            </w:r>
            <w:r w:rsidRPr="00556A3C">
              <w:rPr>
                <w:sz w:val="24"/>
                <w:szCs w:val="24"/>
              </w:rPr>
              <w:t xml:space="preserve">. </w:t>
            </w:r>
            <w:r w:rsidR="00556A3C" w:rsidRPr="00556A3C">
              <w:rPr>
                <w:sz w:val="24"/>
                <w:szCs w:val="24"/>
              </w:rPr>
              <w:t>Орел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"</w:t>
            </w:r>
            <w:r w:rsidRPr="00C20E03">
              <w:rPr>
                <w:sz w:val="24"/>
                <w:szCs w:val="24"/>
                <w:u w:val="single"/>
              </w:rPr>
              <w:t>        </w:t>
            </w:r>
            <w:r w:rsidRPr="00C20E03">
              <w:rPr>
                <w:sz w:val="24"/>
                <w:szCs w:val="24"/>
              </w:rPr>
              <w:t xml:space="preserve">" </w:t>
            </w:r>
            <w:r w:rsidRPr="00C20E03">
              <w:rPr>
                <w:sz w:val="24"/>
                <w:szCs w:val="24"/>
                <w:u w:val="single"/>
              </w:rPr>
              <w:t>                    </w:t>
            </w:r>
            <w:r w:rsidRPr="00C20E03">
              <w:rPr>
                <w:sz w:val="24"/>
                <w:szCs w:val="24"/>
              </w:rPr>
              <w:t xml:space="preserve"> </w:t>
            </w:r>
            <w:r w:rsidRPr="00C20E03">
              <w:rPr>
                <w:sz w:val="24"/>
                <w:szCs w:val="24"/>
                <w:u w:val="single"/>
              </w:rPr>
              <w:t>          </w:t>
            </w:r>
            <w:r w:rsidRPr="00C20E03">
              <w:rPr>
                <w:sz w:val="24"/>
                <w:szCs w:val="24"/>
              </w:rPr>
              <w:t xml:space="preserve"> </w:t>
            </w:r>
            <w:proofErr w:type="gramStart"/>
            <w:r w:rsidRPr="00C20E03">
              <w:rPr>
                <w:sz w:val="24"/>
                <w:szCs w:val="24"/>
              </w:rPr>
              <w:t>г</w:t>
            </w:r>
            <w:proofErr w:type="gramEnd"/>
            <w:r w:rsidRPr="00C20E03">
              <w:rPr>
                <w:sz w:val="24"/>
                <w:szCs w:val="24"/>
              </w:rPr>
              <w:t>.</w:t>
            </w:r>
          </w:p>
        </w:tc>
      </w:tr>
    </w:tbl>
    <w:p w:rsidR="00D16E55" w:rsidRDefault="00EE648C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  <w:u w:val="single"/>
        </w:rPr>
        <w:t>                                             </w:t>
      </w:r>
      <w:r w:rsidRPr="00C20E03">
        <w:rPr>
          <w:sz w:val="24"/>
          <w:szCs w:val="24"/>
        </w:rPr>
        <w:t>, далее именуем</w:t>
      </w:r>
      <w:r w:rsidR="00D21B74" w:rsidRPr="00C20E03">
        <w:rPr>
          <w:sz w:val="24"/>
          <w:szCs w:val="24"/>
        </w:rPr>
        <w:t>ый</w:t>
      </w:r>
      <w:r w:rsidRPr="00C20E03">
        <w:rPr>
          <w:sz w:val="24"/>
          <w:szCs w:val="24"/>
          <w:u w:val="single"/>
        </w:rPr>
        <w:t>       </w:t>
      </w:r>
      <w:r w:rsidR="00D21B74" w:rsidRPr="00C20E03">
        <w:rPr>
          <w:sz w:val="24"/>
          <w:szCs w:val="24"/>
        </w:rPr>
        <w:t> «Покупатель»</w:t>
      </w:r>
      <w:r w:rsidRPr="00C20E03">
        <w:rPr>
          <w:sz w:val="24"/>
          <w:szCs w:val="24"/>
        </w:rPr>
        <w:t xml:space="preserve">, в лице </w:t>
      </w:r>
      <w:r w:rsidRPr="00C20E03">
        <w:rPr>
          <w:sz w:val="24"/>
          <w:szCs w:val="24"/>
          <w:u w:val="single"/>
        </w:rPr>
        <w:t>                (должность)                </w:t>
      </w:r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                    (Ф.И.О.)                                </w:t>
      </w:r>
      <w:r w:rsidRPr="00C20E03">
        <w:rPr>
          <w:sz w:val="24"/>
          <w:szCs w:val="24"/>
        </w:rPr>
        <w:t xml:space="preserve">, действующего на основании </w:t>
      </w:r>
      <w:r w:rsidR="004425BC">
        <w:rPr>
          <w:sz w:val="24"/>
          <w:szCs w:val="24"/>
        </w:rPr>
        <w:t>______________</w:t>
      </w:r>
      <w:r w:rsidRPr="00C20E03">
        <w:rPr>
          <w:sz w:val="24"/>
          <w:szCs w:val="24"/>
        </w:rPr>
        <w:t>, с одной стороны и</w:t>
      </w:r>
      <w:r w:rsidR="007D39AA" w:rsidRPr="00C20E03">
        <w:rPr>
          <w:sz w:val="24"/>
          <w:szCs w:val="24"/>
        </w:rPr>
        <w:t xml:space="preserve"> </w:t>
      </w:r>
      <w:r w:rsidR="002A1310">
        <w:rPr>
          <w:sz w:val="24"/>
          <w:szCs w:val="24"/>
        </w:rPr>
        <w:t>АО</w:t>
      </w:r>
      <w:r w:rsidR="004425BC">
        <w:rPr>
          <w:sz w:val="24"/>
          <w:szCs w:val="24"/>
        </w:rPr>
        <w:t xml:space="preserve"> «</w:t>
      </w:r>
      <w:r w:rsidR="002A1310">
        <w:rPr>
          <w:sz w:val="24"/>
          <w:szCs w:val="24"/>
        </w:rPr>
        <w:t>Орелнефтепродукт</w:t>
      </w:r>
      <w:r w:rsidR="004425BC">
        <w:rPr>
          <w:sz w:val="24"/>
          <w:szCs w:val="24"/>
        </w:rPr>
        <w:t>»</w:t>
      </w:r>
      <w:r w:rsidRPr="00C20E03">
        <w:rPr>
          <w:sz w:val="24"/>
          <w:szCs w:val="24"/>
        </w:rPr>
        <w:t>, далее именуем</w:t>
      </w:r>
      <w:r w:rsidR="003D468B">
        <w:rPr>
          <w:sz w:val="24"/>
          <w:szCs w:val="24"/>
        </w:rPr>
        <w:t>ый «Продавец</w:t>
      </w:r>
      <w:r w:rsidR="00D21B74" w:rsidRPr="00C20E03">
        <w:rPr>
          <w:sz w:val="24"/>
          <w:szCs w:val="24"/>
        </w:rPr>
        <w:t>»</w:t>
      </w:r>
      <w:r w:rsidRPr="00C20E03">
        <w:rPr>
          <w:sz w:val="24"/>
          <w:szCs w:val="24"/>
        </w:rPr>
        <w:t xml:space="preserve">, в лице </w:t>
      </w:r>
      <w:r w:rsidR="00D21B74" w:rsidRPr="00C20E03">
        <w:rPr>
          <w:sz w:val="24"/>
          <w:szCs w:val="24"/>
        </w:rPr>
        <w:t>Генерального директора</w:t>
      </w:r>
      <w:r w:rsidR="004425BC">
        <w:rPr>
          <w:sz w:val="24"/>
          <w:szCs w:val="24"/>
        </w:rPr>
        <w:t xml:space="preserve"> </w:t>
      </w:r>
      <w:r w:rsidR="00B22FFE">
        <w:rPr>
          <w:sz w:val="24"/>
          <w:szCs w:val="24"/>
        </w:rPr>
        <w:t>И.О. Сорокиной</w:t>
      </w:r>
      <w:r w:rsidRPr="00C20E03">
        <w:rPr>
          <w:sz w:val="24"/>
          <w:szCs w:val="24"/>
        </w:rPr>
        <w:t>, действующе</w:t>
      </w:r>
      <w:r w:rsidR="00B22FFE">
        <w:rPr>
          <w:sz w:val="24"/>
          <w:szCs w:val="24"/>
        </w:rPr>
        <w:t>й</w:t>
      </w:r>
      <w:r w:rsidRPr="00C20E03">
        <w:rPr>
          <w:sz w:val="24"/>
          <w:szCs w:val="24"/>
        </w:rPr>
        <w:t xml:space="preserve"> на основании Устава, с другой стороны заключили настоящий договор (далее - Договор) о нижеследующем: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2" w:name="_ref_2187"/>
      <w:bookmarkStart w:id="3" w:name="_ref_48772615"/>
      <w:r w:rsidRPr="00C20E03">
        <w:rPr>
          <w:b/>
          <w:bCs/>
          <w:sz w:val="24"/>
          <w:szCs w:val="24"/>
        </w:rPr>
        <w:t>Предмет договора</w:t>
      </w:r>
      <w:bookmarkEnd w:id="2"/>
    </w:p>
    <w:p w:rsidR="00C20E03" w:rsidRPr="00C20E03" w:rsidRDefault="00C20E03" w:rsidP="00C20E03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4" w:name="_ref_30122"/>
      <w:r w:rsidRPr="00C20E03">
        <w:rPr>
          <w:bCs/>
          <w:sz w:val="24"/>
          <w:szCs w:val="24"/>
        </w:rPr>
        <w:t>Продавец обязуется передать в собственность Покупателю, а Покупатель обязуется принять и оплатить транспортные средства, указанные в Приложении № </w:t>
      </w:r>
      <w:r w:rsidRPr="00C20E03">
        <w:rPr>
          <w:bCs/>
          <w:sz w:val="24"/>
          <w:szCs w:val="24"/>
        </w:rPr>
        <w:fldChar w:fldCharType="begin" w:fldLock="1"/>
      </w:r>
      <w:r w:rsidRPr="00C20E03">
        <w:rPr>
          <w:bCs/>
          <w:sz w:val="24"/>
          <w:szCs w:val="24"/>
        </w:rPr>
        <w:instrText xml:space="preserve"> REF _ref_461335 \h \n \!  \* MERGEFORMAT </w:instrText>
      </w:r>
      <w:r w:rsidRPr="00C20E03">
        <w:rPr>
          <w:bCs/>
          <w:sz w:val="24"/>
          <w:szCs w:val="24"/>
        </w:rPr>
      </w:r>
      <w:r w:rsidRPr="00C20E03">
        <w:rPr>
          <w:bCs/>
          <w:sz w:val="24"/>
          <w:szCs w:val="24"/>
        </w:rPr>
        <w:fldChar w:fldCharType="separate"/>
      </w:r>
      <w:r w:rsidRPr="00C20E03">
        <w:rPr>
          <w:bCs/>
          <w:sz w:val="24"/>
          <w:szCs w:val="24"/>
        </w:rPr>
        <w:t>1</w:t>
      </w:r>
      <w:r w:rsidRPr="00C20E03">
        <w:rPr>
          <w:bCs/>
          <w:sz w:val="24"/>
          <w:szCs w:val="24"/>
        </w:rPr>
        <w:fldChar w:fldCharType="end"/>
      </w:r>
      <w:r w:rsidRPr="00C20E03">
        <w:rPr>
          <w:bCs/>
          <w:sz w:val="24"/>
          <w:szCs w:val="24"/>
        </w:rPr>
        <w:t xml:space="preserve"> к Договору ("Спецификация товара") (далее - товар).</w:t>
      </w:r>
      <w:bookmarkEnd w:id="4"/>
    </w:p>
    <w:p w:rsidR="00C20E03" w:rsidRPr="00C20E03" w:rsidRDefault="00C20E03" w:rsidP="00C20E03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5" w:name="_ref_2224"/>
      <w:r w:rsidRPr="00C20E03">
        <w:rPr>
          <w:b/>
          <w:bCs/>
          <w:sz w:val="24"/>
          <w:szCs w:val="24"/>
        </w:rPr>
        <w:t>Комплектация и документы на товар</w:t>
      </w:r>
      <w:bookmarkEnd w:id="5"/>
    </w:p>
    <w:p w:rsidR="00C20E03" w:rsidRPr="00C20E03" w:rsidRDefault="00C20E03" w:rsidP="00C20E03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6" w:name="_ref_33937"/>
      <w:r w:rsidRPr="00C20E03">
        <w:rPr>
          <w:bCs/>
          <w:sz w:val="24"/>
          <w:szCs w:val="24"/>
        </w:rPr>
        <w:t>Комплектация товара указана в Приложении № </w:t>
      </w:r>
      <w:r w:rsidRPr="00C20E03">
        <w:rPr>
          <w:bCs/>
          <w:sz w:val="24"/>
          <w:szCs w:val="24"/>
        </w:rPr>
        <w:fldChar w:fldCharType="begin" w:fldLock="1"/>
      </w:r>
      <w:r w:rsidRPr="00C20E03">
        <w:rPr>
          <w:bCs/>
          <w:sz w:val="24"/>
          <w:szCs w:val="24"/>
        </w:rPr>
        <w:instrText xml:space="preserve"> REF _ref_461335 \h \n \!  \* MERGEFORMAT </w:instrText>
      </w:r>
      <w:r w:rsidRPr="00C20E03">
        <w:rPr>
          <w:bCs/>
          <w:sz w:val="24"/>
          <w:szCs w:val="24"/>
        </w:rPr>
      </w:r>
      <w:r w:rsidRPr="00C20E03">
        <w:rPr>
          <w:bCs/>
          <w:sz w:val="24"/>
          <w:szCs w:val="24"/>
        </w:rPr>
        <w:fldChar w:fldCharType="separate"/>
      </w:r>
      <w:r w:rsidRPr="00C20E03">
        <w:rPr>
          <w:bCs/>
          <w:sz w:val="24"/>
          <w:szCs w:val="24"/>
        </w:rPr>
        <w:t>1</w:t>
      </w:r>
      <w:r w:rsidRPr="00C20E03">
        <w:rPr>
          <w:bCs/>
          <w:sz w:val="24"/>
          <w:szCs w:val="24"/>
        </w:rPr>
        <w:fldChar w:fldCharType="end"/>
      </w:r>
      <w:r w:rsidR="007E44DC">
        <w:rPr>
          <w:bCs/>
          <w:sz w:val="24"/>
          <w:szCs w:val="24"/>
        </w:rPr>
        <w:t xml:space="preserve"> к Договору («</w:t>
      </w:r>
      <w:r w:rsidRPr="00C20E03">
        <w:rPr>
          <w:bCs/>
          <w:sz w:val="24"/>
          <w:szCs w:val="24"/>
        </w:rPr>
        <w:t>Спецификация товара</w:t>
      </w:r>
      <w:r w:rsidR="007E44DC">
        <w:rPr>
          <w:bCs/>
          <w:sz w:val="24"/>
          <w:szCs w:val="24"/>
        </w:rPr>
        <w:t>»</w:t>
      </w:r>
      <w:r w:rsidRPr="00C20E03">
        <w:rPr>
          <w:bCs/>
          <w:sz w:val="24"/>
          <w:szCs w:val="24"/>
        </w:rPr>
        <w:t>).</w:t>
      </w:r>
      <w:bookmarkEnd w:id="6"/>
    </w:p>
    <w:p w:rsidR="00C20E03" w:rsidRPr="004011F4" w:rsidRDefault="007E44DC" w:rsidP="007E44DC">
      <w:pPr>
        <w:spacing w:before="0" w:after="0" w:line="240" w:lineRule="auto"/>
        <w:ind w:firstLine="426"/>
        <w:contextualSpacing/>
        <w:outlineLvl w:val="2"/>
        <w:rPr>
          <w:sz w:val="24"/>
          <w:szCs w:val="24"/>
        </w:rPr>
      </w:pPr>
      <w:bookmarkStart w:id="7" w:name="_ref_40720"/>
      <w:r>
        <w:rPr>
          <w:bCs/>
          <w:sz w:val="24"/>
          <w:szCs w:val="24"/>
        </w:rPr>
        <w:t xml:space="preserve">2.2. </w:t>
      </w:r>
      <w:r w:rsidR="00C20E03" w:rsidRPr="004011F4">
        <w:rPr>
          <w:bCs/>
          <w:sz w:val="24"/>
          <w:szCs w:val="24"/>
        </w:rPr>
        <w:t>Документы на товар</w:t>
      </w:r>
      <w:bookmarkEnd w:id="7"/>
      <w:r w:rsidR="005F6E44" w:rsidRPr="004011F4">
        <w:rPr>
          <w:bCs/>
          <w:sz w:val="24"/>
          <w:szCs w:val="24"/>
        </w:rPr>
        <w:t xml:space="preserve">: </w:t>
      </w:r>
      <w:bookmarkStart w:id="8" w:name="_ref_41840"/>
      <w:r w:rsidR="00C20E03" w:rsidRPr="004011F4">
        <w:rPr>
          <w:bCs/>
          <w:sz w:val="24"/>
          <w:szCs w:val="24"/>
        </w:rPr>
        <w:t>Продавец обязан передать Покупателю</w:t>
      </w:r>
      <w:bookmarkEnd w:id="8"/>
      <w:r w:rsidR="004011F4" w:rsidRPr="004011F4">
        <w:rPr>
          <w:bCs/>
          <w:sz w:val="24"/>
          <w:szCs w:val="24"/>
        </w:rPr>
        <w:t xml:space="preserve"> </w:t>
      </w:r>
      <w:r w:rsidR="00C20E03" w:rsidRPr="004011F4">
        <w:rPr>
          <w:sz w:val="24"/>
          <w:szCs w:val="24"/>
        </w:rPr>
        <w:t>паспорт транспортн</w:t>
      </w:r>
      <w:r>
        <w:rPr>
          <w:sz w:val="24"/>
          <w:szCs w:val="24"/>
        </w:rPr>
        <w:t>ого средства для каждого товара.</w:t>
      </w:r>
    </w:p>
    <w:p w:rsidR="00C20E03" w:rsidRPr="00C20E03" w:rsidRDefault="00C20E03" w:rsidP="00C20E03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D16E55" w:rsidRDefault="00EE648C" w:rsidP="00C20E03">
      <w:pPr>
        <w:pStyle w:val="1"/>
        <w:spacing w:before="0" w:after="0" w:line="240" w:lineRule="auto"/>
        <w:rPr>
          <w:szCs w:val="24"/>
        </w:rPr>
      </w:pPr>
      <w:bookmarkStart w:id="9" w:name="_ref_49318189"/>
      <w:bookmarkEnd w:id="3"/>
      <w:r w:rsidRPr="00C20E03">
        <w:rPr>
          <w:szCs w:val="24"/>
        </w:rPr>
        <w:t>Качество товара</w:t>
      </w:r>
      <w:bookmarkEnd w:id="9"/>
    </w:p>
    <w:p w:rsidR="00C20E03" w:rsidRPr="00C20E03" w:rsidRDefault="00C20E03" w:rsidP="00C20E03">
      <w:pPr>
        <w:ind w:firstLine="0"/>
      </w:pPr>
    </w:p>
    <w:p w:rsidR="00D16E55" w:rsidRPr="00C20E03" w:rsidRDefault="00EE648C" w:rsidP="00C20E03">
      <w:pPr>
        <w:pStyle w:val="2"/>
        <w:spacing w:before="0" w:after="0" w:line="240" w:lineRule="auto"/>
        <w:rPr>
          <w:sz w:val="24"/>
          <w:szCs w:val="24"/>
        </w:rPr>
      </w:pPr>
      <w:bookmarkStart w:id="10" w:name="_ref_49318202"/>
      <w:r w:rsidRPr="00C20E03">
        <w:rPr>
          <w:sz w:val="24"/>
          <w:szCs w:val="24"/>
        </w:rPr>
        <w:t xml:space="preserve">По Договору передается товар, бывший в употреблении. </w:t>
      </w:r>
      <w:bookmarkEnd w:id="10"/>
    </w:p>
    <w:p w:rsidR="00C20E03" w:rsidRDefault="00EE648C" w:rsidP="00C20E03">
      <w:pPr>
        <w:pStyle w:val="2"/>
        <w:spacing w:before="0" w:after="0" w:line="240" w:lineRule="auto"/>
        <w:rPr>
          <w:sz w:val="24"/>
          <w:szCs w:val="24"/>
        </w:rPr>
      </w:pPr>
      <w:bookmarkStart w:id="11" w:name="_ref_49418490"/>
      <w:r w:rsidRPr="00C20E03">
        <w:rPr>
          <w:sz w:val="24"/>
          <w:szCs w:val="24"/>
        </w:rPr>
        <w:t>Покупатель (получатель), осуществляющий розничную продажу поставленных ему товаров, не вправе требовать замены товара ненадлежащего качества, возвращенного потребителем.</w:t>
      </w:r>
      <w:bookmarkEnd w:id="11"/>
    </w:p>
    <w:p w:rsidR="00C20E03" w:rsidRPr="00C20E03" w:rsidRDefault="00C20E03" w:rsidP="00C20E03"/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12" w:name="_ref_62083"/>
      <w:r w:rsidRPr="00C20E03">
        <w:rPr>
          <w:b/>
          <w:bCs/>
          <w:sz w:val="24"/>
          <w:szCs w:val="24"/>
        </w:rPr>
        <w:t>Качество товара и гарантийное обязательство</w:t>
      </w:r>
      <w:bookmarkEnd w:id="12"/>
    </w:p>
    <w:p w:rsidR="00C20E03" w:rsidRPr="00C20E03" w:rsidRDefault="00C20E03" w:rsidP="00C20E03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3" w:name="_ref_64443"/>
      <w:r w:rsidRPr="00C20E03">
        <w:rPr>
          <w:bCs/>
          <w:sz w:val="24"/>
          <w:szCs w:val="24"/>
        </w:rPr>
        <w:t>Товар был в эксплуатации (является подержанным).</w:t>
      </w:r>
      <w:bookmarkEnd w:id="13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4" w:name="_ref_66626"/>
      <w:r w:rsidRPr="00C20E03">
        <w:rPr>
          <w:bCs/>
          <w:sz w:val="24"/>
          <w:szCs w:val="24"/>
        </w:rPr>
        <w:t>Весь товар имеет недостатки.</w:t>
      </w:r>
      <w:bookmarkEnd w:id="14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Транспортное средство №1 имеет следующие недостатки:</w:t>
      </w:r>
      <w:proofErr w:type="gramStart"/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                             </w:t>
      </w:r>
      <w:r w:rsidRPr="00C20E03">
        <w:rPr>
          <w:sz w:val="24"/>
          <w:szCs w:val="24"/>
        </w:rPr>
        <w:t>.</w:t>
      </w:r>
      <w:proofErr w:type="gramEnd"/>
    </w:p>
    <w:p w:rsid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Транспортное средство №2 имеет следующие недостатки:</w:t>
      </w:r>
      <w:proofErr w:type="gramStart"/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                             </w:t>
      </w:r>
      <w:r w:rsidRPr="00C20E03">
        <w:rPr>
          <w:sz w:val="24"/>
          <w:szCs w:val="24"/>
        </w:rPr>
        <w:t>.</w:t>
      </w:r>
      <w:proofErr w:type="gramEnd"/>
    </w:p>
    <w:p w:rsidR="005F6E44" w:rsidRPr="00C20E03" w:rsidRDefault="005F6E44" w:rsidP="00C20E03">
      <w:pPr>
        <w:spacing w:before="0" w:after="0" w:line="240" w:lineRule="auto"/>
        <w:ind w:firstLine="482"/>
        <w:rPr>
          <w:sz w:val="24"/>
          <w:szCs w:val="24"/>
        </w:rPr>
      </w:pPr>
      <w:r>
        <w:rPr>
          <w:sz w:val="24"/>
          <w:szCs w:val="24"/>
        </w:rPr>
        <w:t>__________</w:t>
      </w: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5" w:name="_ref_71003"/>
      <w:r w:rsidRPr="00C20E03">
        <w:rPr>
          <w:bCs/>
          <w:sz w:val="24"/>
          <w:szCs w:val="24"/>
        </w:rPr>
        <w:t>Покупатель не вправе предъявлять требования по указанным недостаткам.</w:t>
      </w:r>
      <w:bookmarkEnd w:id="15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6" w:name="_ref_68815"/>
      <w:r w:rsidRPr="00C20E03">
        <w:rPr>
          <w:bCs/>
          <w:sz w:val="24"/>
          <w:szCs w:val="24"/>
        </w:rPr>
        <w:t>Весь товар ранее ремонтировался.</w:t>
      </w:r>
      <w:bookmarkEnd w:id="16"/>
    </w:p>
    <w:p w:rsidR="003D468B" w:rsidRPr="00C20E03" w:rsidRDefault="003D468B" w:rsidP="003D468B">
      <w:pPr>
        <w:spacing w:before="0" w:after="0" w:line="240" w:lineRule="auto"/>
        <w:ind w:firstLine="0"/>
        <w:contextualSpacing/>
        <w:rPr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17" w:name="_ref_178061"/>
      <w:r w:rsidRPr="00C20E03">
        <w:rPr>
          <w:b/>
          <w:bCs/>
          <w:sz w:val="24"/>
          <w:szCs w:val="24"/>
        </w:rPr>
        <w:t>Цена и порядок оплаты</w:t>
      </w:r>
      <w:bookmarkEnd w:id="17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8" w:name="_ref_183786"/>
      <w:r w:rsidRPr="00C20E03">
        <w:rPr>
          <w:bCs/>
          <w:sz w:val="24"/>
          <w:szCs w:val="24"/>
        </w:rPr>
        <w:t>Цена Транспортного средства №1 составляет</w:t>
      </w:r>
      <w:proofErr w:type="gramStart"/>
      <w:r w:rsidRPr="00C20E03">
        <w:rPr>
          <w:bCs/>
          <w:sz w:val="24"/>
          <w:szCs w:val="24"/>
        </w:rPr>
        <w:t xml:space="preserve"> </w:t>
      </w:r>
      <w:r w:rsidRPr="00C20E03">
        <w:rPr>
          <w:bCs/>
          <w:sz w:val="24"/>
          <w:szCs w:val="24"/>
          <w:u w:val="single"/>
        </w:rPr>
        <w:t>                        </w:t>
      </w:r>
      <w:r w:rsidRPr="00C20E03">
        <w:rPr>
          <w:bCs/>
          <w:sz w:val="24"/>
          <w:szCs w:val="24"/>
        </w:rPr>
        <w:t xml:space="preserve"> (</w:t>
      </w:r>
      <w:r w:rsidRPr="00C20E03">
        <w:rPr>
          <w:bCs/>
          <w:sz w:val="24"/>
          <w:szCs w:val="24"/>
          <w:u w:val="single"/>
        </w:rPr>
        <w:t>                  </w:t>
      </w:r>
      <w:r w:rsidRPr="00C20E03">
        <w:rPr>
          <w:bCs/>
          <w:sz w:val="24"/>
          <w:szCs w:val="24"/>
        </w:rPr>
        <w:t xml:space="preserve">) </w:t>
      </w:r>
      <w:proofErr w:type="gramEnd"/>
      <w:r w:rsidRPr="00C20E03">
        <w:rPr>
          <w:bCs/>
          <w:sz w:val="24"/>
          <w:szCs w:val="24"/>
        </w:rPr>
        <w:t>рублей.</w:t>
      </w:r>
      <w:bookmarkEnd w:id="18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Цена Транспортного средства №2 составляет</w:t>
      </w:r>
      <w:proofErr w:type="gramStart"/>
      <w:r w:rsidRPr="00C20E03">
        <w:rPr>
          <w:sz w:val="24"/>
          <w:szCs w:val="24"/>
        </w:rPr>
        <w:t xml:space="preserve"> </w:t>
      </w:r>
      <w:r w:rsidRPr="00C20E03">
        <w:rPr>
          <w:sz w:val="24"/>
          <w:szCs w:val="24"/>
          <w:u w:val="single"/>
        </w:rPr>
        <w:t>                        </w:t>
      </w:r>
      <w:r w:rsidRPr="00C20E03">
        <w:rPr>
          <w:sz w:val="24"/>
          <w:szCs w:val="24"/>
        </w:rPr>
        <w:t xml:space="preserve"> (</w:t>
      </w:r>
      <w:r w:rsidRPr="00C20E03">
        <w:rPr>
          <w:sz w:val="24"/>
          <w:szCs w:val="24"/>
          <w:u w:val="single"/>
        </w:rPr>
        <w:t>                  </w:t>
      </w:r>
      <w:r w:rsidRPr="00C20E03">
        <w:rPr>
          <w:sz w:val="24"/>
          <w:szCs w:val="24"/>
        </w:rPr>
        <w:t xml:space="preserve">) </w:t>
      </w:r>
      <w:proofErr w:type="gramEnd"/>
      <w:r w:rsidRPr="00C20E03">
        <w:rPr>
          <w:sz w:val="24"/>
          <w:szCs w:val="24"/>
        </w:rPr>
        <w:t>рублей.</w:t>
      </w:r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НДС</w:t>
      </w:r>
      <w:proofErr w:type="gramStart"/>
      <w:r w:rsidRPr="00C20E03">
        <w:rPr>
          <w:sz w:val="24"/>
          <w:szCs w:val="24"/>
        </w:rPr>
        <w:t xml:space="preserve"> (</w:t>
      </w:r>
      <w:r w:rsidRPr="00C20E03">
        <w:rPr>
          <w:sz w:val="24"/>
          <w:szCs w:val="24"/>
          <w:u w:val="single"/>
        </w:rPr>
        <w:t>       </w:t>
      </w:r>
      <w:r w:rsidRPr="00C20E03">
        <w:rPr>
          <w:sz w:val="24"/>
          <w:szCs w:val="24"/>
        </w:rPr>
        <w:t xml:space="preserve"> %) </w:t>
      </w:r>
      <w:proofErr w:type="gramEnd"/>
      <w:r w:rsidRPr="00C20E03">
        <w:rPr>
          <w:sz w:val="24"/>
          <w:szCs w:val="24"/>
        </w:rPr>
        <w:t xml:space="preserve">в сумме </w:t>
      </w:r>
      <w:r w:rsidRPr="00C20E03">
        <w:rPr>
          <w:sz w:val="24"/>
          <w:szCs w:val="24"/>
          <w:u w:val="single"/>
        </w:rPr>
        <w:t>                        </w:t>
      </w:r>
      <w:r w:rsidRPr="00C20E03">
        <w:rPr>
          <w:sz w:val="24"/>
          <w:szCs w:val="24"/>
        </w:rPr>
        <w:t xml:space="preserve"> (</w:t>
      </w:r>
      <w:r w:rsidRPr="00C20E03">
        <w:rPr>
          <w:sz w:val="24"/>
          <w:szCs w:val="24"/>
          <w:u w:val="single"/>
        </w:rPr>
        <w:t>                  </w:t>
      </w:r>
      <w:r w:rsidRPr="00C20E03">
        <w:rPr>
          <w:sz w:val="24"/>
          <w:szCs w:val="24"/>
        </w:rPr>
        <w:t>) рублей включен в цену товара.</w:t>
      </w: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19" w:name="_ref_189672"/>
      <w:r w:rsidRPr="00C20E03">
        <w:rPr>
          <w:bCs/>
          <w:sz w:val="24"/>
          <w:szCs w:val="24"/>
        </w:rPr>
        <w:t>Цена товара может быть изменена по соглашению сторон.</w:t>
      </w:r>
      <w:bookmarkEnd w:id="19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0" w:name="_ref_196075"/>
      <w:r w:rsidRPr="00C20E03">
        <w:rPr>
          <w:bCs/>
          <w:sz w:val="24"/>
          <w:szCs w:val="24"/>
        </w:rPr>
        <w:t>Расчеты осуществляются в безналичном порядке платежными поручениями.</w:t>
      </w:r>
      <w:bookmarkEnd w:id="20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1" w:name="_ref_196076"/>
      <w:r w:rsidRPr="00C20E03">
        <w:rPr>
          <w:bCs/>
          <w:sz w:val="24"/>
          <w:szCs w:val="24"/>
        </w:rPr>
        <w:t>Покупатель обязуется произвести предоплату в размере 100% стоимости товара в течение</w:t>
      </w:r>
      <w:r w:rsidRPr="00C12CAC">
        <w:rPr>
          <w:bCs/>
          <w:sz w:val="24"/>
          <w:szCs w:val="24"/>
        </w:rPr>
        <w:t xml:space="preserve"> </w:t>
      </w:r>
      <w:r w:rsidR="00C12CAC" w:rsidRPr="00C12CAC">
        <w:rPr>
          <w:bCs/>
          <w:sz w:val="24"/>
          <w:szCs w:val="24"/>
        </w:rPr>
        <w:t>3-х дней</w:t>
      </w:r>
      <w:r w:rsidRPr="00C12CAC">
        <w:rPr>
          <w:bCs/>
          <w:sz w:val="24"/>
          <w:szCs w:val="24"/>
        </w:rPr>
        <w:t xml:space="preserve"> </w:t>
      </w:r>
      <w:r w:rsidRPr="00C20E03">
        <w:rPr>
          <w:bCs/>
          <w:sz w:val="24"/>
          <w:szCs w:val="24"/>
        </w:rPr>
        <w:t>с момента подписания Договора.</w:t>
      </w:r>
      <w:bookmarkEnd w:id="21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2" w:name="_ref_196081"/>
      <w:r w:rsidRPr="00C20E03">
        <w:rPr>
          <w:bCs/>
          <w:sz w:val="24"/>
          <w:szCs w:val="24"/>
        </w:rPr>
        <w:t>Проценты на сумму предоплаты не начисляются и не уплачиваются.</w:t>
      </w:r>
      <w:bookmarkEnd w:id="22"/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3" w:name="_ref_196084"/>
      <w:r w:rsidRPr="00C20E03">
        <w:rPr>
          <w:bCs/>
          <w:sz w:val="24"/>
          <w:szCs w:val="24"/>
        </w:rPr>
        <w:t>Обязательство Покупателя по оплате считается исполненным в момент зачисления денежных средств на банковский счет Продавца.</w:t>
      </w:r>
      <w:bookmarkEnd w:id="23"/>
    </w:p>
    <w:p w:rsidR="00FD2E9E" w:rsidRDefault="00FD2E9E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Стороны договорились, что в отношении сумм платежей по настоящему договору, проценты на сумму по ст. 317.1. ГК РФ Гражданского кодекса РФ не начисляются.</w:t>
      </w:r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24" w:name="_ref_128862"/>
      <w:r w:rsidRPr="00C20E03">
        <w:rPr>
          <w:b/>
          <w:bCs/>
          <w:sz w:val="24"/>
          <w:szCs w:val="24"/>
        </w:rPr>
        <w:t>Срок и порядок передачи товар</w:t>
      </w:r>
      <w:bookmarkEnd w:id="24"/>
      <w:r w:rsidR="003D468B">
        <w:rPr>
          <w:b/>
          <w:bCs/>
          <w:sz w:val="24"/>
          <w:szCs w:val="24"/>
        </w:rPr>
        <w:t>а</w:t>
      </w:r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5" w:name="_ref_138321"/>
      <w:r w:rsidRPr="00C20E03">
        <w:rPr>
          <w:bCs/>
          <w:sz w:val="24"/>
          <w:szCs w:val="24"/>
        </w:rPr>
        <w:t xml:space="preserve">Обязанность Продавца по передаче товара должна быть исполнена в течение </w:t>
      </w:r>
      <w:r w:rsidR="00C12CAC" w:rsidRPr="00C12CAC">
        <w:rPr>
          <w:bCs/>
          <w:sz w:val="24"/>
          <w:szCs w:val="24"/>
        </w:rPr>
        <w:t>10 дней</w:t>
      </w:r>
      <w:r w:rsidRPr="00C20E03">
        <w:rPr>
          <w:bCs/>
          <w:sz w:val="24"/>
          <w:szCs w:val="24"/>
        </w:rPr>
        <w:t xml:space="preserve"> с момента </w:t>
      </w:r>
      <w:r w:rsidR="00C12CAC">
        <w:rPr>
          <w:bCs/>
          <w:sz w:val="24"/>
          <w:szCs w:val="24"/>
        </w:rPr>
        <w:t>оплаты Товара</w:t>
      </w:r>
      <w:r w:rsidRPr="00C20E03">
        <w:rPr>
          <w:bCs/>
          <w:sz w:val="24"/>
          <w:szCs w:val="24"/>
        </w:rPr>
        <w:t>.</w:t>
      </w:r>
      <w:bookmarkEnd w:id="25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Не требуется уведомлять Покупателя о готовности товара к передаче к установленному Договором сроку передачи.</w:t>
      </w: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6" w:name="_ref_133633"/>
      <w:r w:rsidRPr="00C20E03">
        <w:rPr>
          <w:bCs/>
          <w:sz w:val="24"/>
          <w:szCs w:val="24"/>
        </w:rPr>
        <w:t>Самовывоз товара</w:t>
      </w:r>
      <w:bookmarkEnd w:id="26"/>
    </w:p>
    <w:p w:rsidR="00C20E03" w:rsidRPr="00437A30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27" w:name="_ref_143098"/>
      <w:r w:rsidRPr="00C20E03">
        <w:rPr>
          <w:bCs/>
          <w:sz w:val="24"/>
          <w:szCs w:val="24"/>
        </w:rPr>
        <w:t xml:space="preserve">Покупатель обязан получить товар (на условиях самовывоза) по адресу: </w:t>
      </w:r>
      <w:bookmarkEnd w:id="27"/>
      <w:r w:rsidR="00313790">
        <w:rPr>
          <w:bCs/>
          <w:sz w:val="24"/>
          <w:szCs w:val="24"/>
        </w:rPr>
        <w:t>_______________________________________________________.</w:t>
      </w:r>
    </w:p>
    <w:p w:rsidR="00C20E03" w:rsidRPr="00C20E03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28" w:name="_ref_143105"/>
      <w:r w:rsidRPr="00C20E03">
        <w:rPr>
          <w:bCs/>
          <w:sz w:val="24"/>
          <w:szCs w:val="24"/>
        </w:rPr>
        <w:t xml:space="preserve">Если Покупатель при получении товара посчитает </w:t>
      </w:r>
      <w:proofErr w:type="gramStart"/>
      <w:r w:rsidRPr="00C20E03">
        <w:rPr>
          <w:bCs/>
          <w:sz w:val="24"/>
          <w:szCs w:val="24"/>
        </w:rPr>
        <w:t>необходимым</w:t>
      </w:r>
      <w:proofErr w:type="gramEnd"/>
      <w:r w:rsidRPr="00C20E03">
        <w:rPr>
          <w:bCs/>
          <w:sz w:val="24"/>
          <w:szCs w:val="24"/>
        </w:rPr>
        <w:t xml:space="preserve"> погрузить его на свой транспорт, то такая погрузка осуществляется силами и за счет Покупателя.</w:t>
      </w:r>
      <w:bookmarkEnd w:id="28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29" w:name="_ref_133636"/>
      <w:r w:rsidRPr="00C20E03">
        <w:rPr>
          <w:bCs/>
          <w:sz w:val="24"/>
          <w:szCs w:val="24"/>
        </w:rPr>
        <w:t>Продавец считается исполнившим обязанность по передаче товара с момента предоставления его в распоряжение Покупателя (ст. 458 ГК РФ).</w:t>
      </w:r>
      <w:bookmarkEnd w:id="29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0" w:name="_ref_133637"/>
      <w:r w:rsidRPr="00C20E03">
        <w:rPr>
          <w:bCs/>
          <w:sz w:val="24"/>
          <w:szCs w:val="24"/>
        </w:rPr>
        <w:t xml:space="preserve">Риски случайной гибели и случайного повреждения товара переходят к Покупателю с момента </w:t>
      </w:r>
      <w:r w:rsidR="00437A30">
        <w:rPr>
          <w:bCs/>
          <w:sz w:val="24"/>
          <w:szCs w:val="24"/>
        </w:rPr>
        <w:t xml:space="preserve">передачи </w:t>
      </w:r>
      <w:r w:rsidRPr="00C20E03">
        <w:rPr>
          <w:bCs/>
          <w:sz w:val="24"/>
          <w:szCs w:val="24"/>
        </w:rPr>
        <w:t>ему товара.</w:t>
      </w:r>
      <w:bookmarkEnd w:id="30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1" w:name="_ref_133638"/>
      <w:r w:rsidRPr="00C20E03">
        <w:rPr>
          <w:bCs/>
          <w:sz w:val="24"/>
          <w:szCs w:val="24"/>
        </w:rPr>
        <w:t>Право собственности на товар переходит к Покупателю в момент передачи товара Покупателю.</w:t>
      </w:r>
      <w:bookmarkEnd w:id="31"/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2" w:name="_ref_260588"/>
      <w:r w:rsidRPr="00C20E03">
        <w:rPr>
          <w:b/>
          <w:bCs/>
          <w:sz w:val="24"/>
          <w:szCs w:val="24"/>
        </w:rPr>
        <w:t>Приемка товар</w:t>
      </w:r>
      <w:bookmarkEnd w:id="32"/>
      <w:r w:rsidR="003D468B">
        <w:rPr>
          <w:b/>
          <w:bCs/>
          <w:sz w:val="24"/>
          <w:szCs w:val="24"/>
        </w:rPr>
        <w:t>а</w:t>
      </w:r>
    </w:p>
    <w:p w:rsidR="003D468B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3D468B" w:rsidRPr="00C20E03" w:rsidRDefault="003D468B" w:rsidP="00B36B27">
      <w:pPr>
        <w:spacing w:before="0" w:after="0" w:line="240" w:lineRule="auto"/>
        <w:ind w:firstLine="567"/>
        <w:outlineLvl w:val="1"/>
        <w:rPr>
          <w:bCs/>
          <w:sz w:val="24"/>
          <w:szCs w:val="24"/>
        </w:rPr>
      </w:pPr>
      <w:bookmarkStart w:id="33" w:name="_ref_269215"/>
      <w:r w:rsidRPr="00C20E03">
        <w:rPr>
          <w:bCs/>
          <w:sz w:val="24"/>
          <w:szCs w:val="24"/>
        </w:rPr>
        <w:t>Покупатель обязан принять переданный ему товар, за исключением случаев, когда он вправе потребовать замены товара или отказаться от исполнения Договора.</w:t>
      </w:r>
      <w:bookmarkEnd w:id="33"/>
    </w:p>
    <w:p w:rsidR="003D468B" w:rsidRDefault="003D468B" w:rsidP="00B36B27">
      <w:pPr>
        <w:spacing w:before="0" w:after="0" w:line="240" w:lineRule="auto"/>
        <w:ind w:firstLine="567"/>
        <w:rPr>
          <w:sz w:val="24"/>
          <w:szCs w:val="24"/>
        </w:rPr>
      </w:pPr>
      <w:r w:rsidRPr="00C20E03">
        <w:rPr>
          <w:sz w:val="24"/>
          <w:szCs w:val="24"/>
        </w:rPr>
        <w:t>В случаях, когда Покупатель в нарушение закона, иных правовых актов или Договора не принимает товар или отказывается его принять, Продавец вправе потребовать от Покупателя принять товар или отказаться от исполнения Договора.</w:t>
      </w:r>
    </w:p>
    <w:p w:rsidR="003D468B" w:rsidRDefault="003D468B" w:rsidP="003D468B">
      <w:pPr>
        <w:spacing w:before="0" w:after="0" w:line="240" w:lineRule="auto"/>
        <w:ind w:firstLine="482"/>
        <w:rPr>
          <w:sz w:val="24"/>
          <w:szCs w:val="24"/>
        </w:rPr>
      </w:pPr>
    </w:p>
    <w:p w:rsidR="00C20E03" w:rsidRPr="003D468B" w:rsidRDefault="00C20E03" w:rsidP="003D468B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4" w:name="_ref_338427"/>
      <w:r w:rsidRPr="003D468B">
        <w:rPr>
          <w:b/>
          <w:sz w:val="24"/>
          <w:szCs w:val="24"/>
        </w:rPr>
        <w:t>Антикоррупционные  условия</w:t>
      </w:r>
    </w:p>
    <w:p w:rsidR="003D468B" w:rsidRPr="003D468B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.1. </w:t>
      </w:r>
      <w:proofErr w:type="gramStart"/>
      <w:r w:rsidR="00C20E03" w:rsidRPr="00C20E03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.3. </w:t>
      </w:r>
      <w:proofErr w:type="gramStart"/>
      <w:r w:rsidR="00C20E03" w:rsidRPr="00C20E03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-</w:t>
      </w:r>
      <w:r w:rsidRPr="00C20E03">
        <w:rPr>
          <w:sz w:val="24"/>
          <w:szCs w:val="24"/>
        </w:rPr>
        <w:tab/>
        <w:t>предоставление неоправданных преимуществ по сравнению с другими контрагентами;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-</w:t>
      </w:r>
      <w:r w:rsidRPr="00C20E03">
        <w:rPr>
          <w:sz w:val="24"/>
          <w:szCs w:val="24"/>
        </w:rPr>
        <w:tab/>
        <w:t>предоставление каких-либо гарантий;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lastRenderedPageBreak/>
        <w:t>-</w:t>
      </w:r>
      <w:r w:rsidRPr="00C20E03">
        <w:rPr>
          <w:sz w:val="24"/>
          <w:szCs w:val="24"/>
        </w:rPr>
        <w:tab/>
        <w:t>ускорение существующих процедур;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-</w:t>
      </w:r>
      <w:r w:rsidRPr="00C20E03">
        <w:rPr>
          <w:sz w:val="24"/>
          <w:szCs w:val="24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="00C20E03" w:rsidRPr="00C20E03">
        <w:rPr>
          <w:sz w:val="24"/>
          <w:szCs w:val="24"/>
        </w:rPr>
        <w:t>с даты направления</w:t>
      </w:r>
      <w:proofErr w:type="gramEnd"/>
      <w:r w:rsidR="00C20E03" w:rsidRPr="00C20E03">
        <w:rPr>
          <w:sz w:val="24"/>
          <w:szCs w:val="24"/>
        </w:rPr>
        <w:t xml:space="preserve"> письменного уведомления.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.5. </w:t>
      </w:r>
      <w:proofErr w:type="gramStart"/>
      <w:r w:rsidR="00C20E03" w:rsidRPr="00C20E03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C20E03" w:rsidRPr="00C20E03">
        <w:rPr>
          <w:sz w:val="24"/>
          <w:szCs w:val="24"/>
        </w:rPr>
        <w:t xml:space="preserve"> доходов, полученных преступным путем.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.7. </w:t>
      </w:r>
      <w:proofErr w:type="gramStart"/>
      <w:r w:rsidR="00C20E03" w:rsidRPr="00C20E03">
        <w:rPr>
          <w:sz w:val="24"/>
          <w:szCs w:val="24"/>
        </w:rPr>
        <w:t>В целях проведения анти</w:t>
      </w:r>
      <w:r w:rsidR="003D468B">
        <w:rPr>
          <w:sz w:val="24"/>
          <w:szCs w:val="24"/>
        </w:rPr>
        <w:t>коррупционных проверок Покупатель</w:t>
      </w:r>
      <w:r w:rsidR="00C20E03" w:rsidRPr="00C20E03">
        <w:rPr>
          <w:sz w:val="24"/>
          <w:szCs w:val="24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</w:t>
      </w:r>
      <w:r w:rsidR="003D468B">
        <w:rPr>
          <w:sz w:val="24"/>
          <w:szCs w:val="24"/>
        </w:rPr>
        <w:t>о письменному запросу Продавца предоставить Продавцу</w:t>
      </w:r>
      <w:r w:rsidR="00C20E03" w:rsidRPr="00C20E03">
        <w:rPr>
          <w:sz w:val="24"/>
          <w:szCs w:val="24"/>
        </w:rPr>
        <w:t xml:space="preserve"> информацию о </w:t>
      </w:r>
      <w:r w:rsidR="003D468B">
        <w:rPr>
          <w:sz w:val="24"/>
          <w:szCs w:val="24"/>
        </w:rPr>
        <w:t>цепочке собственников Продавца</w:t>
      </w:r>
      <w:r w:rsidR="00C20E03" w:rsidRPr="00C20E03">
        <w:rPr>
          <w:sz w:val="24"/>
          <w:szCs w:val="24"/>
        </w:rPr>
        <w:t>, включая бенефициаров (в том числе, конечных) по</w:t>
      </w:r>
      <w:r w:rsidR="003D468B">
        <w:rPr>
          <w:sz w:val="24"/>
          <w:szCs w:val="24"/>
        </w:rPr>
        <w:t xml:space="preserve"> форме согласно Приложения № 2</w:t>
      </w:r>
      <w:r w:rsidR="00C20E03" w:rsidRPr="00C20E03">
        <w:rPr>
          <w:sz w:val="24"/>
          <w:szCs w:val="24"/>
        </w:rPr>
        <w:t xml:space="preserve"> настоящего Договора  с приложением подтверждающих документов (далее – Информация).</w:t>
      </w:r>
      <w:proofErr w:type="gramEnd"/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 xml:space="preserve">В случае изменений в </w:t>
      </w:r>
      <w:r w:rsidR="003D468B">
        <w:rPr>
          <w:sz w:val="24"/>
          <w:szCs w:val="24"/>
        </w:rPr>
        <w:t>цепочке собственников Покупателя</w:t>
      </w:r>
      <w:r w:rsidRPr="00C20E03">
        <w:rPr>
          <w:sz w:val="24"/>
          <w:szCs w:val="24"/>
        </w:rPr>
        <w:t xml:space="preserve"> включая бенефициаров (в том числе, конечных) и (или) в и</w:t>
      </w:r>
      <w:r w:rsidR="003D468B">
        <w:rPr>
          <w:sz w:val="24"/>
          <w:szCs w:val="24"/>
        </w:rPr>
        <w:t>сполнительных органах, Покупатель</w:t>
      </w:r>
      <w:r w:rsidRPr="00C20E03">
        <w:rPr>
          <w:sz w:val="24"/>
          <w:szCs w:val="24"/>
        </w:rPr>
        <w:t xml:space="preserve"> обязуется  в течение 5 (пяти) рабочих дней </w:t>
      </w:r>
      <w:proofErr w:type="gramStart"/>
      <w:r w:rsidRPr="00C20E03">
        <w:rPr>
          <w:sz w:val="24"/>
          <w:szCs w:val="24"/>
        </w:rPr>
        <w:t>с даты внесения</w:t>
      </w:r>
      <w:proofErr w:type="gramEnd"/>
      <w:r w:rsidRPr="00C20E03">
        <w:rPr>
          <w:sz w:val="24"/>
          <w:szCs w:val="24"/>
        </w:rPr>
        <w:t xml:space="preserve"> таких изменений предоставить соотве</w:t>
      </w:r>
      <w:r w:rsidR="003D468B">
        <w:rPr>
          <w:sz w:val="24"/>
          <w:szCs w:val="24"/>
        </w:rPr>
        <w:t>тствующую  информацию Продавцу</w:t>
      </w:r>
      <w:r w:rsidRPr="00C20E03">
        <w:rPr>
          <w:sz w:val="24"/>
          <w:szCs w:val="24"/>
        </w:rPr>
        <w:t xml:space="preserve">. 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Информация предоставляется на бумажном носителе, заверенная подписью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</w:t>
      </w:r>
      <w:r w:rsidR="003D468B">
        <w:rPr>
          <w:sz w:val="24"/>
          <w:szCs w:val="24"/>
        </w:rPr>
        <w:t xml:space="preserve"> направляется в адрес Продавца</w:t>
      </w:r>
      <w:r w:rsidRPr="00C20E03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3D468B">
        <w:rPr>
          <w:sz w:val="24"/>
          <w:szCs w:val="24"/>
        </w:rPr>
        <w:t>яется дата получения Продавцом</w:t>
      </w:r>
      <w:r w:rsidRPr="00C20E03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  <w:r w:rsidRPr="00C20E03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C20E03" w:rsidRPr="00C20E03" w:rsidRDefault="00EC647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.9. </w:t>
      </w:r>
      <w:proofErr w:type="gramStart"/>
      <w:r w:rsidR="00C20E03" w:rsidRPr="00C20E03">
        <w:rPr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C20E03" w:rsidRPr="00C20E03">
        <w:rPr>
          <w:sz w:val="24"/>
          <w:szCs w:val="24"/>
        </w:rPr>
        <w:t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20E03" w:rsidRPr="00C20E03" w:rsidRDefault="003D468B" w:rsidP="00C20E03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.11. </w:t>
      </w:r>
      <w:proofErr w:type="gramStart"/>
      <w:r w:rsidR="00C20E03" w:rsidRPr="00C20E03">
        <w:rPr>
          <w:sz w:val="24"/>
          <w:szCs w:val="24"/>
        </w:rPr>
        <w:t>В случае отказа П</w:t>
      </w:r>
      <w:r>
        <w:rPr>
          <w:sz w:val="24"/>
          <w:szCs w:val="24"/>
        </w:rPr>
        <w:t>окупателя</w:t>
      </w:r>
      <w:r w:rsidR="00C20E03" w:rsidRPr="00C20E03">
        <w:rPr>
          <w:sz w:val="24"/>
          <w:szCs w:val="24"/>
        </w:rPr>
        <w:t xml:space="preserve"> от предоставления Информации, согласно п.</w:t>
      </w: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.7  настоящего Договора, фактического непредставления такой Информации, предоставления  Информации с нарушением сроков, установленных в настоящем договоре, или предоставлен</w:t>
      </w:r>
      <w:r>
        <w:rPr>
          <w:sz w:val="24"/>
          <w:szCs w:val="24"/>
        </w:rPr>
        <w:t>ия недостоверной Информации Продавец</w:t>
      </w:r>
      <w:r w:rsidR="00C20E03" w:rsidRPr="00C20E03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FD2E9E" w:rsidRDefault="003D468B" w:rsidP="00FD2E9E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 xml:space="preserve">.12. </w:t>
      </w:r>
      <w:proofErr w:type="gramStart"/>
      <w:r w:rsidR="00C20E03" w:rsidRPr="00C20E03">
        <w:rPr>
          <w:sz w:val="24"/>
          <w:szCs w:val="24"/>
        </w:rPr>
        <w:t>В случае предоставления Информации не в полном объеме (т.е. непредставление какой-либо информации</w:t>
      </w:r>
      <w:r>
        <w:rPr>
          <w:sz w:val="24"/>
          <w:szCs w:val="24"/>
        </w:rPr>
        <w:t xml:space="preserve"> указанной в форме Приложения №2</w:t>
      </w:r>
      <w:r w:rsidR="00C20E03" w:rsidRPr="00C20E03">
        <w:rPr>
          <w:sz w:val="24"/>
          <w:szCs w:val="24"/>
        </w:rPr>
        <w:t xml:space="preserve"> к </w:t>
      </w:r>
      <w:r>
        <w:rPr>
          <w:sz w:val="24"/>
          <w:szCs w:val="24"/>
        </w:rPr>
        <w:t>настоящему Договору Продавец</w:t>
      </w:r>
      <w:r w:rsidR="00C20E03" w:rsidRPr="00C20E03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>
        <w:rPr>
          <w:sz w:val="24"/>
          <w:szCs w:val="24"/>
        </w:rPr>
        <w:t>8</w:t>
      </w:r>
      <w:r w:rsidR="00C20E03" w:rsidRPr="00C20E03">
        <w:rPr>
          <w:sz w:val="24"/>
          <w:szCs w:val="24"/>
        </w:rPr>
        <w:t>.7 настоящего Договора, дополненной отсутствующей информацией с указанием сроков ее предоставления.</w:t>
      </w:r>
      <w:proofErr w:type="gramEnd"/>
      <w:r w:rsidR="00C20E03" w:rsidRPr="00C20E03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</w:t>
      </w:r>
      <w:r>
        <w:rPr>
          <w:sz w:val="24"/>
          <w:szCs w:val="24"/>
        </w:rPr>
        <w:t>остоверной информации Продавец</w:t>
      </w:r>
      <w:r w:rsidR="00C20E03" w:rsidRPr="00C20E03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D2E9E" w:rsidRDefault="00FD2E9E" w:rsidP="00FD2E9E">
      <w:pPr>
        <w:spacing w:before="0" w:after="0" w:line="240" w:lineRule="auto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8.13. </w:t>
      </w:r>
      <w:proofErr w:type="gramStart"/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>
        <w:rPr>
          <w:sz w:val="24"/>
        </w:rPr>
        <w:t xml:space="preserve">Покупатель </w:t>
      </w:r>
      <w:r w:rsidRPr="006B3950">
        <w:rPr>
          <w:bCs/>
          <w:spacing w:val="-2"/>
          <w:sz w:val="24"/>
        </w:rPr>
        <w:t xml:space="preserve">обязан предоставить </w:t>
      </w:r>
      <w:r>
        <w:rPr>
          <w:sz w:val="24"/>
        </w:rPr>
        <w:t xml:space="preserve">Продавцу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C91AF3">
        <w:rPr>
          <w:bCs/>
          <w:spacing w:val="-2"/>
          <w:sz w:val="24"/>
        </w:rPr>
        <w:t xml:space="preserve"> согласно приложению к настоящему </w:t>
      </w:r>
      <w:r>
        <w:rPr>
          <w:bCs/>
          <w:spacing w:val="-2"/>
          <w:sz w:val="24"/>
        </w:rPr>
        <w:t>договору</w:t>
      </w:r>
      <w:r w:rsidRPr="00C91AF3">
        <w:rPr>
          <w:bCs/>
          <w:spacing w:val="-2"/>
          <w:sz w:val="24"/>
        </w:rPr>
        <w:t>.</w:t>
      </w:r>
      <w:proofErr w:type="gramEnd"/>
    </w:p>
    <w:p w:rsidR="00FD2E9E" w:rsidRDefault="00FD2E9E" w:rsidP="00FD2E9E">
      <w:pPr>
        <w:spacing w:before="0" w:after="0" w:line="240" w:lineRule="auto"/>
        <w:rPr>
          <w:sz w:val="24"/>
          <w:szCs w:val="24"/>
        </w:rPr>
      </w:pPr>
      <w:r>
        <w:rPr>
          <w:sz w:val="24"/>
        </w:rPr>
        <w:t>8.14. Покупатель подтверждает, что с</w:t>
      </w:r>
      <w:r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FD2E9E" w:rsidRPr="007821AC" w:rsidRDefault="00FD2E9E" w:rsidP="00FD2E9E">
      <w:pPr>
        <w:spacing w:before="0" w:after="0" w:line="240" w:lineRule="auto"/>
        <w:rPr>
          <w:sz w:val="24"/>
        </w:rPr>
      </w:pPr>
      <w:r w:rsidRPr="007821AC">
        <w:rPr>
          <w:sz w:val="24"/>
        </w:rPr>
        <w:t xml:space="preserve">8.15. </w:t>
      </w:r>
      <w:proofErr w:type="gramStart"/>
      <w:r w:rsidRPr="007821AC">
        <w:rPr>
          <w:sz w:val="24"/>
        </w:rPr>
        <w:t>В случае если Покупатель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8.13.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 w:rsidRPr="007821AC">
        <w:rPr>
          <w:sz w:val="24"/>
        </w:rPr>
        <w:t xml:space="preserve"> </w:t>
      </w:r>
      <w:proofErr w:type="gramStart"/>
      <w:r w:rsidRPr="007821AC">
        <w:rPr>
          <w:sz w:val="24"/>
        </w:rPr>
        <w:t>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пунктом 8.13. настоящего договора, покупатель обязан возместить поставщику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Pr="007821AC">
        <w:rPr>
          <w:sz w:val="24"/>
        </w:rPr>
        <w:t xml:space="preserve"> субъекту персональных данных.</w:t>
      </w:r>
    </w:p>
    <w:p w:rsidR="00FD2E9E" w:rsidRPr="007821AC" w:rsidRDefault="00FD2E9E" w:rsidP="00C20E03">
      <w:pPr>
        <w:spacing w:before="0" w:after="0" w:line="240" w:lineRule="auto"/>
        <w:rPr>
          <w:sz w:val="24"/>
        </w:rPr>
      </w:pPr>
    </w:p>
    <w:p w:rsidR="00C20E03" w:rsidRPr="00C20E03" w:rsidRDefault="00C20E03" w:rsidP="00C20E03">
      <w:pPr>
        <w:spacing w:before="0" w:after="0" w:line="240" w:lineRule="auto"/>
        <w:rPr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C20E03">
        <w:rPr>
          <w:b/>
          <w:bCs/>
          <w:sz w:val="24"/>
          <w:szCs w:val="24"/>
        </w:rPr>
        <w:t>Ответственность сторон</w:t>
      </w:r>
      <w:bookmarkEnd w:id="34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5" w:name="_ref_356540"/>
      <w:r w:rsidRPr="00C20E03">
        <w:rPr>
          <w:bCs/>
          <w:sz w:val="24"/>
          <w:szCs w:val="24"/>
        </w:rPr>
        <w:t>Ограничения на взыскание убытков с Продавца:</w:t>
      </w:r>
      <w:bookmarkEnd w:id="35"/>
    </w:p>
    <w:p w:rsidR="00C20E03" w:rsidRPr="00C20E03" w:rsidRDefault="006D7CEC" w:rsidP="00C20E03">
      <w:pPr>
        <w:numPr>
          <w:ilvl w:val="0"/>
          <w:numId w:val="2"/>
        </w:numPr>
        <w:spacing w:before="0" w:after="0" w:line="240" w:lineRule="auto"/>
        <w:ind w:left="0" w:firstLine="0"/>
        <w:contextualSpacing/>
        <w:rPr>
          <w:sz w:val="24"/>
          <w:szCs w:val="24"/>
        </w:rPr>
      </w:pPr>
      <w:r>
        <w:rPr>
          <w:sz w:val="24"/>
          <w:szCs w:val="24"/>
        </w:rPr>
        <w:t>не возмещается упущенная выгода.</w:t>
      </w:r>
    </w:p>
    <w:p w:rsidR="006D7CEC" w:rsidRDefault="006D7CEC" w:rsidP="006D7CEC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  <w:bookmarkStart w:id="36" w:name="_ref_365835"/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C20E03">
        <w:rPr>
          <w:b/>
          <w:bCs/>
          <w:sz w:val="24"/>
          <w:szCs w:val="24"/>
        </w:rPr>
        <w:t>Изменение и расторжение договора</w:t>
      </w:r>
      <w:bookmarkEnd w:id="36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7" w:name="_ref_375016"/>
      <w:r w:rsidRPr="00C20E03">
        <w:rPr>
          <w:bCs/>
          <w:sz w:val="24"/>
          <w:szCs w:val="24"/>
        </w:rPr>
        <w:t>Договор может быть изменен или расторгнут по соглашению сторон.</w:t>
      </w:r>
      <w:bookmarkEnd w:id="37"/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38" w:name="_ref_403009"/>
      <w:r w:rsidRPr="00C20E03">
        <w:rPr>
          <w:b/>
          <w:bCs/>
          <w:sz w:val="24"/>
          <w:szCs w:val="24"/>
        </w:rPr>
        <w:lastRenderedPageBreak/>
        <w:t>Разрешение споров</w:t>
      </w:r>
      <w:bookmarkEnd w:id="38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39" w:name="_ref_412629"/>
      <w:r w:rsidRPr="00C20E03">
        <w:rPr>
          <w:bCs/>
          <w:sz w:val="24"/>
          <w:szCs w:val="24"/>
        </w:rPr>
        <w:t>Споры, возникшие из Договора, разрешаются в соответствии с арбитражным процессуальным законодательством РФ.</w:t>
      </w:r>
      <w:bookmarkEnd w:id="39"/>
    </w:p>
    <w:p w:rsidR="003D468B" w:rsidRPr="00C20E03" w:rsidRDefault="003D468B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</w:p>
    <w:p w:rsidR="00C20E03" w:rsidRDefault="00C20E03" w:rsidP="00C20E03">
      <w:pPr>
        <w:keepNext/>
        <w:keepLines/>
        <w:numPr>
          <w:ilvl w:val="0"/>
          <w:numId w:val="1"/>
        </w:numPr>
        <w:spacing w:before="0" w:after="0"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bookmarkStart w:id="40" w:name="_ref_451524"/>
      <w:r w:rsidRPr="00C20E03">
        <w:rPr>
          <w:b/>
          <w:bCs/>
          <w:sz w:val="24"/>
          <w:szCs w:val="24"/>
        </w:rPr>
        <w:t>Заключительные положения</w:t>
      </w:r>
      <w:bookmarkEnd w:id="40"/>
    </w:p>
    <w:p w:rsidR="003D468B" w:rsidRPr="00C20E03" w:rsidRDefault="003D468B" w:rsidP="003D468B">
      <w:pPr>
        <w:keepNext/>
        <w:keepLines/>
        <w:spacing w:before="0" w:after="0" w:line="240" w:lineRule="auto"/>
        <w:ind w:firstLine="0"/>
        <w:outlineLvl w:val="0"/>
        <w:rPr>
          <w:b/>
          <w:bCs/>
          <w:sz w:val="24"/>
          <w:szCs w:val="24"/>
        </w:rPr>
      </w:pPr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41" w:name="_ref_441794"/>
      <w:r w:rsidRPr="00C20E03">
        <w:rPr>
          <w:bCs/>
          <w:sz w:val="24"/>
          <w:szCs w:val="24"/>
        </w:rPr>
        <w:t>Договор действует до "</w:t>
      </w:r>
      <w:r w:rsidRPr="00C20E03">
        <w:rPr>
          <w:bCs/>
          <w:sz w:val="24"/>
          <w:szCs w:val="24"/>
          <w:u w:val="single"/>
        </w:rPr>
        <w:t>        </w:t>
      </w:r>
      <w:r w:rsidRPr="00C20E03">
        <w:rPr>
          <w:bCs/>
          <w:sz w:val="24"/>
          <w:szCs w:val="24"/>
        </w:rPr>
        <w:t xml:space="preserve">" </w:t>
      </w:r>
      <w:r w:rsidRPr="00C20E03">
        <w:rPr>
          <w:bCs/>
          <w:sz w:val="24"/>
          <w:szCs w:val="24"/>
          <w:u w:val="single"/>
        </w:rPr>
        <w:t>                </w:t>
      </w:r>
      <w:r w:rsidRPr="00C20E03">
        <w:rPr>
          <w:bCs/>
          <w:sz w:val="24"/>
          <w:szCs w:val="24"/>
        </w:rPr>
        <w:t xml:space="preserve"> </w:t>
      </w:r>
      <w:r w:rsidRPr="00C20E03">
        <w:rPr>
          <w:bCs/>
          <w:sz w:val="24"/>
          <w:szCs w:val="24"/>
          <w:u w:val="single"/>
        </w:rPr>
        <w:t>        </w:t>
      </w:r>
      <w:r w:rsidRPr="00C20E03">
        <w:rPr>
          <w:bCs/>
          <w:sz w:val="24"/>
          <w:szCs w:val="24"/>
        </w:rPr>
        <w:t xml:space="preserve"> </w:t>
      </w:r>
      <w:proofErr w:type="gramStart"/>
      <w:r w:rsidRPr="00C20E03">
        <w:rPr>
          <w:bCs/>
          <w:sz w:val="24"/>
          <w:szCs w:val="24"/>
        </w:rPr>
        <w:t>г</w:t>
      </w:r>
      <w:proofErr w:type="gramEnd"/>
      <w:r w:rsidRPr="00C20E03">
        <w:rPr>
          <w:bCs/>
          <w:sz w:val="24"/>
          <w:szCs w:val="24"/>
        </w:rPr>
        <w:t>.</w:t>
      </w:r>
      <w:bookmarkEnd w:id="41"/>
    </w:p>
    <w:p w:rsidR="00C20E03" w:rsidRPr="00C20E03" w:rsidRDefault="00C20E03" w:rsidP="00C20E03">
      <w:pPr>
        <w:numPr>
          <w:ilvl w:val="1"/>
          <w:numId w:val="1"/>
        </w:numPr>
        <w:spacing w:before="0" w:after="0" w:line="240" w:lineRule="auto"/>
        <w:ind w:firstLine="482"/>
        <w:outlineLvl w:val="1"/>
        <w:rPr>
          <w:bCs/>
          <w:sz w:val="24"/>
          <w:szCs w:val="24"/>
        </w:rPr>
      </w:pPr>
      <w:bookmarkStart w:id="42" w:name="_ref_1095630"/>
      <w:r w:rsidRPr="00C20E03">
        <w:rPr>
          <w:bCs/>
          <w:sz w:val="24"/>
          <w:szCs w:val="24"/>
        </w:rPr>
        <w:t>Направление юридически значимых сообщений</w:t>
      </w:r>
      <w:bookmarkEnd w:id="42"/>
    </w:p>
    <w:p w:rsidR="00C20E03" w:rsidRPr="00C20E03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43" w:name="_ref_1095642"/>
      <w:r w:rsidRPr="00C20E03">
        <w:rPr>
          <w:bCs/>
          <w:sz w:val="24"/>
          <w:szCs w:val="24"/>
        </w:rPr>
        <w:t>Если иное не предусмотрено законом, заявления, уведомления, извещения, требования или иные юридически значимые сообщения, с которыми закон или Договор связывает наступление гражданско-правовых последствий для другого лица, влекут наступление таких последствий с момента доставки соответствующего сообщения этому лицу или его представителю.</w:t>
      </w:r>
      <w:bookmarkEnd w:id="43"/>
    </w:p>
    <w:p w:rsidR="00C20E03" w:rsidRPr="00C20E03" w:rsidRDefault="00C20E03" w:rsidP="00C20E03">
      <w:pPr>
        <w:spacing w:before="0" w:after="0" w:line="240" w:lineRule="auto"/>
        <w:ind w:firstLine="482"/>
        <w:rPr>
          <w:sz w:val="24"/>
          <w:szCs w:val="24"/>
        </w:rPr>
      </w:pPr>
      <w:r w:rsidRPr="00C20E03">
        <w:rPr>
          <w:sz w:val="24"/>
          <w:szCs w:val="24"/>
        </w:rPr>
        <w:t>Сообщение считается доставленным и в тех случаях, когда оно поступило адресату, но по обстоятельствам, зависящим от него, не было ему вручено или адресат не ознакомился с ним.</w:t>
      </w:r>
    </w:p>
    <w:p w:rsidR="00C20E03" w:rsidRDefault="00C20E03" w:rsidP="00C20E03">
      <w:pPr>
        <w:numPr>
          <w:ilvl w:val="2"/>
          <w:numId w:val="1"/>
        </w:numPr>
        <w:spacing w:before="0" w:after="0" w:line="240" w:lineRule="auto"/>
        <w:ind w:firstLine="482"/>
        <w:outlineLvl w:val="2"/>
        <w:rPr>
          <w:bCs/>
          <w:sz w:val="24"/>
          <w:szCs w:val="24"/>
        </w:rPr>
      </w:pPr>
      <w:bookmarkStart w:id="44" w:name="_ref_1095643"/>
      <w:r w:rsidRPr="00C20E03">
        <w:rPr>
          <w:bCs/>
          <w:sz w:val="24"/>
          <w:szCs w:val="24"/>
        </w:rPr>
        <w:t>Юридическое лицо несет риск последствий неполучения юридически значимых сообщений, доставленных по адресу, указанному в едином государственном реестре юридических лиц (ЕГРЮЛ), а также риск отсутствия по указанному адресу своего органа или представителя. Сообщения, доставленные по адресу, указанному в ЕГРЮЛ, считаются полученными юридическим лицом, даже если оно не находится по указанному адресу.</w:t>
      </w:r>
      <w:bookmarkEnd w:id="44"/>
    </w:p>
    <w:p w:rsidR="003D468B" w:rsidRPr="00C20E03" w:rsidRDefault="003D468B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C20E03" w:rsidRDefault="00C20E03" w:rsidP="003D468B">
      <w:pPr>
        <w:spacing w:before="0" w:after="0" w:line="240" w:lineRule="auto"/>
        <w:ind w:left="482" w:firstLine="0"/>
        <w:outlineLvl w:val="1"/>
        <w:rPr>
          <w:bCs/>
          <w:sz w:val="24"/>
          <w:szCs w:val="24"/>
        </w:rPr>
      </w:pPr>
      <w:bookmarkStart w:id="45" w:name="_ref_441799"/>
      <w:r w:rsidRPr="00C20E03">
        <w:rPr>
          <w:bCs/>
          <w:sz w:val="24"/>
          <w:szCs w:val="24"/>
        </w:rPr>
        <w:t>Приложения к Договору</w:t>
      </w:r>
      <w:bookmarkEnd w:id="45"/>
      <w:r w:rsidR="003D468B">
        <w:rPr>
          <w:bCs/>
          <w:sz w:val="24"/>
          <w:szCs w:val="24"/>
        </w:rPr>
        <w:t>:</w:t>
      </w:r>
    </w:p>
    <w:p w:rsidR="00C20E03" w:rsidRDefault="00C20E03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  <w:bookmarkStart w:id="46" w:name="_ref_510849"/>
      <w:r w:rsidRPr="00C20E03">
        <w:rPr>
          <w:bCs/>
          <w:sz w:val="24"/>
          <w:szCs w:val="24"/>
        </w:rPr>
        <w:t xml:space="preserve">Приложение № </w:t>
      </w:r>
      <w:r w:rsidRPr="00C20E03">
        <w:rPr>
          <w:bCs/>
          <w:sz w:val="24"/>
          <w:szCs w:val="24"/>
        </w:rPr>
        <w:fldChar w:fldCharType="begin" w:fldLock="1"/>
      </w:r>
      <w:r w:rsidRPr="00C20E03">
        <w:rPr>
          <w:bCs/>
          <w:sz w:val="24"/>
          <w:szCs w:val="24"/>
        </w:rPr>
        <w:instrText xml:space="preserve"> REF _ref_461335 \h \n \!  \* MERGEFORMAT </w:instrText>
      </w:r>
      <w:r w:rsidRPr="00C20E03">
        <w:rPr>
          <w:bCs/>
          <w:sz w:val="24"/>
          <w:szCs w:val="24"/>
        </w:rPr>
      </w:r>
      <w:r w:rsidRPr="00C20E03">
        <w:rPr>
          <w:bCs/>
          <w:sz w:val="24"/>
          <w:szCs w:val="24"/>
        </w:rPr>
        <w:fldChar w:fldCharType="separate"/>
      </w:r>
      <w:r w:rsidRPr="00C20E03">
        <w:rPr>
          <w:bCs/>
          <w:sz w:val="24"/>
          <w:szCs w:val="24"/>
        </w:rPr>
        <w:t>1</w:t>
      </w:r>
      <w:r w:rsidRPr="00C20E03">
        <w:rPr>
          <w:bCs/>
          <w:sz w:val="24"/>
          <w:szCs w:val="24"/>
        </w:rPr>
        <w:fldChar w:fldCharType="end"/>
      </w:r>
      <w:r w:rsidRPr="00C20E03">
        <w:rPr>
          <w:bCs/>
          <w:sz w:val="24"/>
          <w:szCs w:val="24"/>
        </w:rPr>
        <w:t> Спецификация товара</w:t>
      </w:r>
      <w:bookmarkEnd w:id="46"/>
    </w:p>
    <w:p w:rsidR="00FD2E9E" w:rsidRDefault="003D468B" w:rsidP="00FD2E9E">
      <w:pPr>
        <w:spacing w:before="0" w:after="0" w:line="240" w:lineRule="auto"/>
        <w:ind w:left="482" w:firstLine="0"/>
        <w:outlineLvl w:val="2"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 2 </w:t>
      </w:r>
      <w:r>
        <w:rPr>
          <w:sz w:val="24"/>
          <w:szCs w:val="24"/>
        </w:rPr>
        <w:t>Информация</w:t>
      </w:r>
      <w:r w:rsidRPr="00C20E03">
        <w:rPr>
          <w:sz w:val="24"/>
          <w:szCs w:val="24"/>
        </w:rPr>
        <w:t xml:space="preserve"> о </w:t>
      </w:r>
      <w:r>
        <w:rPr>
          <w:sz w:val="24"/>
          <w:szCs w:val="24"/>
        </w:rPr>
        <w:t>цепочке собственников Покупателя</w:t>
      </w:r>
      <w:r w:rsidRPr="00C20E03">
        <w:rPr>
          <w:sz w:val="24"/>
          <w:szCs w:val="24"/>
        </w:rPr>
        <w:t>, включая бенефициаров (в том числе, конечных)</w:t>
      </w:r>
      <w:r>
        <w:rPr>
          <w:sz w:val="24"/>
          <w:szCs w:val="24"/>
        </w:rPr>
        <w:t>.</w:t>
      </w:r>
    </w:p>
    <w:p w:rsidR="00FD2E9E" w:rsidRPr="00FD2E9E" w:rsidRDefault="00FD2E9E" w:rsidP="00FD2E9E">
      <w:pPr>
        <w:spacing w:before="0" w:after="0" w:line="240" w:lineRule="auto"/>
        <w:ind w:left="482" w:firstLine="0"/>
        <w:outlineLvl w:val="2"/>
        <w:rPr>
          <w:sz w:val="24"/>
          <w:szCs w:val="24"/>
        </w:rPr>
      </w:pPr>
      <w:r>
        <w:rPr>
          <w:iCs/>
        </w:rPr>
        <w:t>Приложение № 3</w:t>
      </w:r>
      <w:r w:rsidRPr="00FD270C">
        <w:rPr>
          <w:iCs/>
        </w:rPr>
        <w:t xml:space="preserve">. Форма </w:t>
      </w:r>
      <w:r w:rsidRPr="00FD270C">
        <w:rPr>
          <w:bCs/>
          <w:spacing w:val="-2"/>
        </w:rPr>
        <w:t xml:space="preserve">подтверждения </w:t>
      </w:r>
      <w:r w:rsidRPr="00FD270C"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FD270C">
        <w:rPr>
          <w:iCs/>
        </w:rPr>
        <w:t>.</w:t>
      </w:r>
    </w:p>
    <w:p w:rsidR="00FD2E9E" w:rsidRDefault="00FD2E9E" w:rsidP="003D468B">
      <w:pPr>
        <w:spacing w:before="0" w:after="0" w:line="240" w:lineRule="auto"/>
        <w:ind w:left="482" w:firstLine="0"/>
        <w:outlineLvl w:val="2"/>
        <w:rPr>
          <w:sz w:val="24"/>
          <w:szCs w:val="24"/>
        </w:rPr>
      </w:pPr>
    </w:p>
    <w:p w:rsidR="003D468B" w:rsidRDefault="003D468B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C20E03" w:rsidRDefault="003D468B" w:rsidP="003D468B">
      <w:pPr>
        <w:spacing w:before="0" w:after="0" w:line="240" w:lineRule="auto"/>
        <w:ind w:left="482" w:firstLine="0"/>
        <w:outlineLvl w:val="2"/>
        <w:rPr>
          <w:bCs/>
          <w:sz w:val="24"/>
          <w:szCs w:val="24"/>
        </w:rPr>
      </w:pPr>
    </w:p>
    <w:p w:rsidR="003D468B" w:rsidRPr="003D468B" w:rsidRDefault="00EE648C" w:rsidP="003D468B">
      <w:pPr>
        <w:pStyle w:val="1"/>
        <w:spacing w:before="0" w:after="0" w:line="240" w:lineRule="auto"/>
        <w:rPr>
          <w:szCs w:val="24"/>
        </w:rPr>
      </w:pPr>
      <w:bookmarkStart w:id="47" w:name="_ref_51401950"/>
      <w:r w:rsidRPr="00C20E03">
        <w:rPr>
          <w:szCs w:val="24"/>
        </w:rPr>
        <w:lastRenderedPageBreak/>
        <w:t>Адреса и реквизиты сторон</w:t>
      </w:r>
      <w:bookmarkEnd w:id="47"/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D16E55" w:rsidRPr="00C20E03">
        <w:tc>
          <w:tcPr>
            <w:tcW w:w="2500" w:type="pct"/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Покупатель</w:t>
            </w:r>
          </w:p>
        </w:tc>
        <w:tc>
          <w:tcPr>
            <w:tcW w:w="2500" w:type="pct"/>
          </w:tcPr>
          <w:p w:rsidR="00D16E55" w:rsidRPr="00C20E03" w:rsidRDefault="003D468B" w:rsidP="00C20E03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</w:p>
        </w:tc>
      </w:tr>
      <w:tr w:rsidR="00D16E55" w:rsidRPr="00C20E03">
        <w:tc>
          <w:tcPr>
            <w:tcW w:w="2500" w:type="pct"/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Наименование:</w:t>
            </w:r>
            <w:r w:rsidRPr="00C20E03">
              <w:rPr>
                <w:sz w:val="24"/>
                <w:szCs w:val="24"/>
                <w:u w:val="single"/>
              </w:rPr>
              <w:t>                                             </w:t>
            </w:r>
            <w:r w:rsidRPr="00C20E03">
              <w:rPr>
                <w:sz w:val="24"/>
                <w:szCs w:val="24"/>
              </w:rPr>
              <w:br/>
              <w:t>Адрес, указанный в ЕГРЮЛ</w:t>
            </w:r>
            <w:r w:rsidRPr="00C20E03">
              <w:rPr>
                <w:sz w:val="24"/>
                <w:szCs w:val="24"/>
              </w:rPr>
              <w:br/>
              <w:t>Телефон</w:t>
            </w:r>
            <w:r w:rsidRPr="00C20E03">
              <w:rPr>
                <w:sz w:val="24"/>
                <w:szCs w:val="24"/>
              </w:rPr>
              <w:br/>
              <w:t>Факс</w:t>
            </w:r>
            <w:r w:rsidRPr="00C20E03">
              <w:rPr>
                <w:sz w:val="24"/>
                <w:szCs w:val="24"/>
              </w:rPr>
              <w:br/>
              <w:t>Электронная почта</w:t>
            </w:r>
            <w:r w:rsidRPr="00C20E03">
              <w:rPr>
                <w:sz w:val="24"/>
                <w:szCs w:val="24"/>
              </w:rPr>
              <w:br/>
              <w:t>ОГРН</w:t>
            </w:r>
            <w:r w:rsidRPr="00C20E03">
              <w:rPr>
                <w:sz w:val="24"/>
                <w:szCs w:val="24"/>
              </w:rPr>
              <w:br/>
              <w:t>ИНН</w:t>
            </w:r>
            <w:r w:rsidRPr="00C20E03">
              <w:rPr>
                <w:sz w:val="24"/>
                <w:szCs w:val="24"/>
              </w:rPr>
              <w:br/>
              <w:t>КПП</w:t>
            </w:r>
            <w:r w:rsidRPr="00C20E03">
              <w:rPr>
                <w:sz w:val="24"/>
                <w:szCs w:val="24"/>
              </w:rPr>
              <w:br/>
              <w:t>Р/с</w:t>
            </w:r>
            <w:r w:rsidRPr="00C20E03">
              <w:rPr>
                <w:sz w:val="24"/>
                <w:szCs w:val="24"/>
              </w:rPr>
              <w:br/>
              <w:t>в</w:t>
            </w:r>
            <w:proofErr w:type="gramStart"/>
            <w:r w:rsidRPr="00C20E03">
              <w:rPr>
                <w:sz w:val="24"/>
                <w:szCs w:val="24"/>
              </w:rPr>
              <w:br/>
              <w:t>К</w:t>
            </w:r>
            <w:proofErr w:type="gramEnd"/>
            <w:r w:rsidRPr="00C20E03">
              <w:rPr>
                <w:sz w:val="24"/>
                <w:szCs w:val="24"/>
              </w:rPr>
              <w:t>/с</w:t>
            </w:r>
            <w:r w:rsidRPr="00C20E03">
              <w:rPr>
                <w:sz w:val="24"/>
                <w:szCs w:val="24"/>
              </w:rPr>
              <w:br/>
              <w:t>БИК</w:t>
            </w:r>
          </w:p>
        </w:tc>
        <w:tc>
          <w:tcPr>
            <w:tcW w:w="2500" w:type="pct"/>
          </w:tcPr>
          <w:p w:rsidR="007600B9" w:rsidRPr="00C20E03" w:rsidRDefault="002A1310" w:rsidP="00C20E03">
            <w:pPr>
              <w:pStyle w:val="Normalunindented"/>
              <w:keepNext/>
              <w:spacing w:before="0"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АО </w:t>
            </w:r>
            <w:r w:rsidR="006D7CEC">
              <w:rPr>
                <w:b/>
                <w:sz w:val="24"/>
                <w:szCs w:val="24"/>
              </w:rPr>
              <w:t xml:space="preserve"> «</w:t>
            </w:r>
            <w:r>
              <w:rPr>
                <w:b/>
                <w:sz w:val="24"/>
                <w:szCs w:val="24"/>
              </w:rPr>
              <w:t>Орелнефтепродукт</w:t>
            </w:r>
            <w:r w:rsidR="006D7CEC">
              <w:rPr>
                <w:b/>
                <w:sz w:val="24"/>
                <w:szCs w:val="24"/>
              </w:rPr>
              <w:t>»</w:t>
            </w:r>
          </w:p>
          <w:p w:rsidR="007600B9" w:rsidRPr="00C20E03" w:rsidRDefault="006D7CEC" w:rsidP="00C20E03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а</w:t>
            </w:r>
            <w:r w:rsidR="007600B9" w:rsidRPr="00C20E03">
              <w:rPr>
                <w:sz w:val="24"/>
                <w:szCs w:val="24"/>
              </w:rPr>
              <w:t xml:space="preserve">дрес: </w:t>
            </w:r>
          </w:p>
          <w:p w:rsidR="007600B9" w:rsidRPr="00C20E03" w:rsidRDefault="007600B9" w:rsidP="00C20E03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 xml:space="preserve">Российская Федерация, г. Орел, ул. </w:t>
            </w:r>
            <w:r w:rsidR="002A1310">
              <w:rPr>
                <w:sz w:val="24"/>
                <w:szCs w:val="24"/>
              </w:rPr>
              <w:t>Маяковского д.40</w:t>
            </w:r>
          </w:p>
          <w:p w:rsidR="007600B9" w:rsidRPr="00C20E03" w:rsidRDefault="006D7CEC" w:rsidP="006D7CEC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Почтовый адрес: </w:t>
            </w:r>
          </w:p>
          <w:p w:rsidR="007600B9" w:rsidRPr="00C20E03" w:rsidRDefault="007600B9" w:rsidP="00C20E03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Российская Федерация, г. Орел, ул. Маяковского, д.40</w:t>
            </w:r>
          </w:p>
          <w:p w:rsidR="007600B9" w:rsidRPr="00C20E03" w:rsidRDefault="007600B9" w:rsidP="00C20E03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Факс: (4862)20-16-10</w:t>
            </w:r>
          </w:p>
          <w:p w:rsidR="007600B9" w:rsidRPr="00C20E03" w:rsidRDefault="007600B9" w:rsidP="00C20E03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Телефон: (4862)20-16-10</w:t>
            </w:r>
          </w:p>
          <w:p w:rsidR="007600B9" w:rsidRPr="00C20E03" w:rsidRDefault="007600B9" w:rsidP="00C20E03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Банковские реквизиты:</w:t>
            </w:r>
          </w:p>
          <w:p w:rsidR="002A1310" w:rsidRDefault="00EF467C" w:rsidP="00EF467C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</w:t>
            </w:r>
            <w:r w:rsidR="002A1310">
              <w:rPr>
                <w:sz w:val="24"/>
                <w:szCs w:val="24"/>
              </w:rPr>
              <w:t>5752007636</w:t>
            </w:r>
          </w:p>
          <w:p w:rsidR="00EF467C" w:rsidRDefault="00EF467C" w:rsidP="00EF467C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КПП </w:t>
            </w:r>
            <w:r w:rsidR="002A1310">
              <w:rPr>
                <w:sz w:val="24"/>
                <w:szCs w:val="24"/>
              </w:rPr>
              <w:t>575250001</w:t>
            </w:r>
          </w:p>
          <w:p w:rsidR="002A1310" w:rsidRPr="002A1310" w:rsidRDefault="002A1310" w:rsidP="002A131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2A1310">
              <w:rPr>
                <w:sz w:val="24"/>
                <w:szCs w:val="24"/>
              </w:rPr>
              <w:t>р</w:t>
            </w:r>
            <w:proofErr w:type="gramEnd"/>
            <w:r w:rsidRPr="002A1310">
              <w:rPr>
                <w:sz w:val="24"/>
                <w:szCs w:val="24"/>
              </w:rPr>
              <w:t>/с 4070 2810 4000 0000 2039</w:t>
            </w:r>
          </w:p>
          <w:p w:rsidR="002A1310" w:rsidRPr="002A1310" w:rsidRDefault="002A1310" w:rsidP="002A131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2A1310">
              <w:rPr>
                <w:sz w:val="24"/>
                <w:szCs w:val="24"/>
              </w:rPr>
              <w:t>в    «ВБРР» г. Москва</w:t>
            </w:r>
          </w:p>
          <w:p w:rsidR="002A1310" w:rsidRPr="002A1310" w:rsidRDefault="002A1310" w:rsidP="002A131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2A1310">
              <w:rPr>
                <w:sz w:val="24"/>
                <w:szCs w:val="24"/>
              </w:rPr>
              <w:t>к/с 3010 1810 9000 0000 0880</w:t>
            </w:r>
          </w:p>
          <w:p w:rsidR="002A1310" w:rsidRPr="002A1310" w:rsidRDefault="002A1310" w:rsidP="002A131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2A1310">
              <w:rPr>
                <w:sz w:val="24"/>
                <w:szCs w:val="24"/>
              </w:rPr>
              <w:t>БИК  044525880</w:t>
            </w:r>
          </w:p>
          <w:p w:rsidR="002A1310" w:rsidRPr="00C20E03" w:rsidRDefault="002A1310" w:rsidP="002A1310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16E55" w:rsidRPr="00C20E03">
        <w:tc>
          <w:tcPr>
            <w:tcW w:w="2500" w:type="pct"/>
            <w:tcBorders>
              <w:bottom w:val="nil"/>
            </w:tcBorders>
          </w:tcPr>
          <w:p w:rsidR="003D468B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  <w:r w:rsidRPr="00C20E03">
              <w:rPr>
                <w:sz w:val="24"/>
                <w:szCs w:val="24"/>
              </w:rPr>
              <w:t>от имени Покупателя:</w:t>
            </w:r>
            <w:r w:rsidRPr="00C20E03">
              <w:rPr>
                <w:sz w:val="24"/>
                <w:szCs w:val="24"/>
              </w:rPr>
              <w:br/>
            </w:r>
            <w:r w:rsidRPr="00C20E03">
              <w:rPr>
                <w:sz w:val="24"/>
                <w:szCs w:val="24"/>
                <w:u w:val="single"/>
              </w:rPr>
              <w:t>    (должность)    </w:t>
            </w:r>
          </w:p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br/>
            </w:r>
            <w:r w:rsidRPr="00C20E03">
              <w:rPr>
                <w:sz w:val="24"/>
                <w:szCs w:val="24"/>
                <w:u w:val="single"/>
              </w:rPr>
              <w:t>    (подпись)    </w:t>
            </w:r>
            <w:r w:rsidRPr="00C20E03">
              <w:rPr>
                <w:sz w:val="24"/>
                <w:szCs w:val="24"/>
              </w:rPr>
              <w:t>  /</w:t>
            </w:r>
            <w:r w:rsidRPr="00C20E03">
              <w:rPr>
                <w:sz w:val="24"/>
                <w:szCs w:val="24"/>
                <w:u w:val="single"/>
              </w:rPr>
              <w:t>    (Ф.И.О.)    </w:t>
            </w:r>
            <w:r w:rsidRPr="00C20E03">
              <w:rPr>
                <w:sz w:val="24"/>
                <w:szCs w:val="24"/>
              </w:rPr>
              <w:t>/</w:t>
            </w:r>
          </w:p>
        </w:tc>
        <w:tc>
          <w:tcPr>
            <w:tcW w:w="2500" w:type="pct"/>
            <w:tcBorders>
              <w:bottom w:val="nil"/>
            </w:tcBorders>
          </w:tcPr>
          <w:p w:rsidR="009B5912" w:rsidRDefault="003D468B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от имени Продавца</w:t>
            </w:r>
            <w:r w:rsidR="00EE648C" w:rsidRPr="00C20E03">
              <w:rPr>
                <w:sz w:val="24"/>
                <w:szCs w:val="24"/>
              </w:rPr>
              <w:t>:</w:t>
            </w:r>
            <w:r w:rsidR="00EE648C" w:rsidRPr="00C20E03">
              <w:rPr>
                <w:sz w:val="24"/>
                <w:szCs w:val="24"/>
              </w:rPr>
              <w:br/>
            </w:r>
            <w:r w:rsidR="009B5912" w:rsidRPr="00C20E03">
              <w:rPr>
                <w:b/>
                <w:sz w:val="24"/>
                <w:szCs w:val="24"/>
              </w:rPr>
              <w:t>Генеральный директор</w:t>
            </w:r>
          </w:p>
          <w:p w:rsidR="003D468B" w:rsidRPr="00C20E03" w:rsidRDefault="003D468B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  <w:u w:val="single"/>
              </w:rPr>
            </w:pPr>
          </w:p>
          <w:p w:rsidR="00D16E55" w:rsidRPr="00C20E03" w:rsidRDefault="009B5912" w:rsidP="00B22FFE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  <w:u w:val="single"/>
              </w:rPr>
              <w:t>_______________</w:t>
            </w:r>
            <w:r w:rsidR="00EE648C" w:rsidRPr="00C20E03">
              <w:rPr>
                <w:sz w:val="24"/>
                <w:szCs w:val="24"/>
                <w:u w:val="single"/>
              </w:rPr>
              <w:t xml:space="preserve">    </w:t>
            </w:r>
            <w:r w:rsidR="00EE648C" w:rsidRPr="00C20E03">
              <w:rPr>
                <w:sz w:val="24"/>
                <w:szCs w:val="24"/>
              </w:rPr>
              <w:t xml:space="preserve"> /</w:t>
            </w:r>
            <w:r w:rsidR="00EE648C" w:rsidRPr="00C20E03">
              <w:rPr>
                <w:sz w:val="24"/>
                <w:szCs w:val="24"/>
                <w:u w:val="single"/>
              </w:rPr>
              <w:t> </w:t>
            </w:r>
            <w:r w:rsidR="00B22FFE">
              <w:rPr>
                <w:sz w:val="24"/>
                <w:szCs w:val="24"/>
                <w:u w:val="single"/>
              </w:rPr>
              <w:t>И.О. Сорокина</w:t>
            </w:r>
            <w:r w:rsidR="00EE648C" w:rsidRPr="00C20E03">
              <w:rPr>
                <w:sz w:val="24"/>
                <w:szCs w:val="24"/>
              </w:rPr>
              <w:t>/</w:t>
            </w:r>
          </w:p>
        </w:tc>
      </w:tr>
      <w:tr w:rsidR="00D16E55" w:rsidRPr="00C20E03">
        <w:tc>
          <w:tcPr>
            <w:tcW w:w="2500" w:type="pct"/>
            <w:tcBorders>
              <w:top w:val="nil"/>
              <w:bottom w:val="nil"/>
            </w:tcBorders>
          </w:tcPr>
          <w:p w:rsidR="00D16E55" w:rsidRPr="00C20E03" w:rsidRDefault="00D16E55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bottom w:val="nil"/>
            </w:tcBorders>
          </w:tcPr>
          <w:p w:rsidR="00D16E55" w:rsidRPr="00C20E03" w:rsidRDefault="00D16E55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</w:tr>
      <w:tr w:rsidR="00D16E55" w:rsidRPr="00C20E03" w:rsidTr="007600B9">
        <w:trPr>
          <w:trHeight w:val="80"/>
        </w:trPr>
        <w:tc>
          <w:tcPr>
            <w:tcW w:w="2500" w:type="pct"/>
            <w:tcBorders>
              <w:top w:val="nil"/>
            </w:tcBorders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М.П.</w:t>
            </w:r>
          </w:p>
        </w:tc>
        <w:tc>
          <w:tcPr>
            <w:tcW w:w="2500" w:type="pct"/>
            <w:tcBorders>
              <w:top w:val="nil"/>
            </w:tcBorders>
          </w:tcPr>
          <w:p w:rsidR="00D16E55" w:rsidRPr="00C20E03" w:rsidRDefault="00EE648C" w:rsidP="00C20E0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C20E03">
              <w:rPr>
                <w:sz w:val="24"/>
                <w:szCs w:val="24"/>
              </w:rPr>
              <w:t>М.П.</w:t>
            </w:r>
          </w:p>
        </w:tc>
      </w:tr>
    </w:tbl>
    <w:p w:rsidR="00D06A4C" w:rsidRDefault="00D06A4C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6D7CEC" w:rsidRDefault="006D7CEC" w:rsidP="00C20E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1875E1">
      <w:pPr>
        <w:spacing w:before="0" w:after="0" w:line="240" w:lineRule="auto"/>
        <w:ind w:firstLine="0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1653"/>
        <w:gridCol w:w="2126"/>
        <w:gridCol w:w="2415"/>
        <w:gridCol w:w="2971"/>
      </w:tblGrid>
      <w:tr w:rsidR="001875E1" w:rsidRPr="001875E1" w:rsidTr="001875E1">
        <w:trPr>
          <w:trHeight w:val="76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bookmarkStart w:id="48" w:name="RANGE!A1:E11"/>
            <w:bookmarkEnd w:id="48"/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Приложение №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Pr="001875E1">
              <w:rPr>
                <w:rFonts w:ascii="Arial CYR" w:hAnsi="Arial CYR"/>
                <w:sz w:val="20"/>
                <w:szCs w:val="20"/>
              </w:rPr>
              <w:t xml:space="preserve"> к Договору №___ от "__" _________ 20___ г.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82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b/>
                <w:bCs/>
              </w:rPr>
            </w:pPr>
            <w:r w:rsidRPr="001875E1">
              <w:rPr>
                <w:rFonts w:ascii="Arial CYR" w:hAnsi="Arial CYR"/>
                <w:b/>
                <w:bCs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</w:t>
            </w:r>
            <w:proofErr w:type="gramStart"/>
            <w:r w:rsidRPr="001875E1">
              <w:rPr>
                <w:rFonts w:ascii="Arial CYR" w:hAnsi="Arial CYR"/>
                <w:b/>
                <w:bCs/>
              </w:rPr>
              <w:t xml:space="preserve"> )</w:t>
            </w:r>
            <w:proofErr w:type="gramEnd"/>
          </w:p>
        </w:tc>
      </w:tr>
      <w:tr w:rsidR="001875E1" w:rsidRPr="001875E1" w:rsidTr="001875E1">
        <w:trPr>
          <w:trHeight w:val="328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№ </w:t>
            </w:r>
            <w:proofErr w:type="gramStart"/>
            <w:r w:rsidRPr="001875E1">
              <w:rPr>
                <w:rFonts w:ascii="Arial CYR" w:hAnsi="Arial CYR"/>
                <w:sz w:val="20"/>
                <w:szCs w:val="20"/>
              </w:rPr>
              <w:t>п</w:t>
            </w:r>
            <w:proofErr w:type="gramEnd"/>
            <w:r w:rsidRPr="001875E1">
              <w:rPr>
                <w:rFonts w:ascii="Arial CYR" w:hAnsi="Arial CYR"/>
                <w:sz w:val="20"/>
                <w:szCs w:val="20"/>
              </w:rPr>
              <w:t>/п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Наименование контрагента                                             </w:t>
            </w:r>
            <w:r w:rsidRPr="001875E1">
              <w:rPr>
                <w:rFonts w:ascii="Arial CYR" w:hAnsi="Arial CYR"/>
                <w:color w:val="0000FF"/>
                <w:sz w:val="20"/>
                <w:szCs w:val="20"/>
              </w:rPr>
              <w:t xml:space="preserve"> (ИНН и вид деятельности)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1875E1">
              <w:rPr>
                <w:rFonts w:ascii="Arial CYR" w:hAnsi="Arial CYR"/>
                <w:color w:val="0000FF"/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Подтверждающие документы             </w:t>
            </w:r>
            <w:r w:rsidRPr="001875E1">
              <w:rPr>
                <w:rFonts w:ascii="Arial CYR" w:hAnsi="Arial CYR"/>
                <w:color w:val="0000FF"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1875E1" w:rsidRPr="001875E1" w:rsidTr="001875E1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46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 xml:space="preserve">"___"________20___ г. 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  <w:tr w:rsidR="001875E1" w:rsidRPr="001875E1" w:rsidTr="001875E1">
        <w:trPr>
          <w:trHeight w:val="52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  <w:r w:rsidRPr="001875E1">
              <w:rPr>
                <w:rFonts w:ascii="Arial CYR" w:hAnsi="Arial CYR"/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75E1" w:rsidRPr="001875E1" w:rsidRDefault="001875E1" w:rsidP="001875E1">
            <w:pPr>
              <w:spacing w:before="0" w:after="0" w:line="240" w:lineRule="auto"/>
              <w:ind w:firstLine="0"/>
              <w:jc w:val="left"/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FC5003">
      <w:pPr>
        <w:pStyle w:val="-3"/>
        <w:keepNext w:val="0"/>
        <w:widowControl w:val="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B22FFE" w:rsidRDefault="00B22FFE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bookmarkStart w:id="49" w:name="_GoBack"/>
      <w:bookmarkEnd w:id="49"/>
    </w:p>
    <w:p w:rsidR="00FC5003" w:rsidRDefault="00FC5003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1875E1" w:rsidRPr="00551494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551494">
        <w:rPr>
          <w:b w:val="0"/>
          <w:sz w:val="24"/>
          <w:szCs w:val="24"/>
        </w:rPr>
        <w:t>Приложение</w:t>
      </w:r>
      <w:r>
        <w:rPr>
          <w:b w:val="0"/>
          <w:sz w:val="24"/>
          <w:szCs w:val="24"/>
        </w:rPr>
        <w:t xml:space="preserve"> № 3</w:t>
      </w:r>
    </w:p>
    <w:p w:rsidR="001875E1" w:rsidRPr="00551494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551494">
        <w:rPr>
          <w:b w:val="0"/>
          <w:sz w:val="24"/>
          <w:szCs w:val="24"/>
        </w:rPr>
        <w:t xml:space="preserve"> Дополнительному соглашению</w:t>
      </w:r>
      <w:r>
        <w:rPr>
          <w:b w:val="0"/>
          <w:sz w:val="24"/>
          <w:szCs w:val="24"/>
        </w:rPr>
        <w:t xml:space="preserve"> № ___</w:t>
      </w:r>
    </w:p>
    <w:p w:rsidR="001875E1" w:rsidRPr="00551494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551494">
        <w:rPr>
          <w:b w:val="0"/>
          <w:sz w:val="24"/>
          <w:szCs w:val="24"/>
        </w:rPr>
        <w:t xml:space="preserve"> Договору № _______ </w:t>
      </w:r>
      <w:proofErr w:type="gramStart"/>
      <w:r w:rsidRPr="00551494">
        <w:rPr>
          <w:b w:val="0"/>
          <w:sz w:val="24"/>
          <w:szCs w:val="24"/>
        </w:rPr>
        <w:t>от</w:t>
      </w:r>
      <w:proofErr w:type="gramEnd"/>
      <w:r w:rsidRPr="00551494">
        <w:rPr>
          <w:b w:val="0"/>
          <w:sz w:val="24"/>
          <w:szCs w:val="24"/>
        </w:rPr>
        <w:t xml:space="preserve"> _______</w:t>
      </w:r>
    </w:p>
    <w:p w:rsidR="001875E1" w:rsidRPr="00551494" w:rsidRDefault="001875E1" w:rsidP="00FC500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</w:p>
    <w:p w:rsidR="001875E1" w:rsidRDefault="001875E1" w:rsidP="001875E1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1875E1" w:rsidRPr="00551494" w:rsidRDefault="001875E1" w:rsidP="00FC500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75E1" w:rsidRPr="00551494" w:rsidRDefault="001875E1" w:rsidP="00FC5003">
      <w:pPr>
        <w:pBdr>
          <w:top w:val="single" w:sz="4" w:space="1" w:color="auto"/>
        </w:pBdr>
        <w:shd w:val="clear" w:color="auto" w:fill="E0E0E0"/>
        <w:spacing w:before="240"/>
        <w:ind w:right="23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1875E1" w:rsidRPr="00551494" w:rsidRDefault="001875E1" w:rsidP="00FC5003">
      <w:pPr>
        <w:spacing w:before="240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1875E1" w:rsidRPr="00551494" w:rsidRDefault="001875E1" w:rsidP="00FC5003">
      <w:pPr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Настоящим, __________________________</w:t>
      </w:r>
      <w:r>
        <w:rPr>
          <w:szCs w:val="24"/>
        </w:rPr>
        <w:t>_______</w:t>
      </w:r>
      <w:r w:rsidRPr="00551494">
        <w:rPr>
          <w:szCs w:val="24"/>
        </w:rPr>
        <w:t>__</w:t>
      </w:r>
      <w:r>
        <w:rPr>
          <w:szCs w:val="24"/>
        </w:rPr>
        <w:t>_____</w:t>
      </w:r>
      <w:r w:rsidRPr="00551494">
        <w:rPr>
          <w:szCs w:val="24"/>
        </w:rPr>
        <w:t>____________________________,</w:t>
      </w:r>
    </w:p>
    <w:p w:rsidR="001875E1" w:rsidRPr="00551494" w:rsidRDefault="001875E1" w:rsidP="00FC5003">
      <w:pPr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                                                                </w:t>
      </w:r>
      <w:r>
        <w:rPr>
          <w:szCs w:val="24"/>
          <w:vertAlign w:val="superscript"/>
        </w:rPr>
        <w:t xml:space="preserve"> </w:t>
      </w:r>
      <w:r w:rsidRPr="00551494">
        <w:rPr>
          <w:szCs w:val="24"/>
          <w:vertAlign w:val="superscript"/>
        </w:rPr>
        <w:t xml:space="preserve">         (наименование контрагента)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Адрес местонахождения (юридический адрес): _______</w:t>
      </w:r>
      <w:r>
        <w:rPr>
          <w:szCs w:val="24"/>
        </w:rPr>
        <w:t>_______</w:t>
      </w:r>
      <w:r w:rsidRPr="00551494">
        <w:rPr>
          <w:szCs w:val="24"/>
        </w:rPr>
        <w:t>________</w:t>
      </w:r>
      <w:r>
        <w:rPr>
          <w:szCs w:val="24"/>
        </w:rPr>
        <w:t>____________</w:t>
      </w:r>
      <w:r w:rsidRPr="00551494">
        <w:rPr>
          <w:szCs w:val="24"/>
        </w:rPr>
        <w:t>_____,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Фактический адрес: ______________________________</w:t>
      </w:r>
      <w:r>
        <w:rPr>
          <w:szCs w:val="24"/>
        </w:rPr>
        <w:t>_____</w:t>
      </w:r>
      <w:r w:rsidRPr="00551494">
        <w:rPr>
          <w:szCs w:val="24"/>
        </w:rPr>
        <w:t>______</w:t>
      </w:r>
      <w:r>
        <w:rPr>
          <w:szCs w:val="24"/>
        </w:rPr>
        <w:t>___</w:t>
      </w:r>
      <w:r w:rsidRPr="00551494">
        <w:rPr>
          <w:szCs w:val="24"/>
        </w:rPr>
        <w:t>___________________,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Свидетельство о регистрации: __________________</w:t>
      </w:r>
      <w:r>
        <w:rPr>
          <w:szCs w:val="24"/>
        </w:rPr>
        <w:t>_____</w:t>
      </w:r>
      <w:r w:rsidRPr="00551494">
        <w:rPr>
          <w:szCs w:val="24"/>
        </w:rPr>
        <w:t>__________</w:t>
      </w:r>
      <w:r>
        <w:rPr>
          <w:szCs w:val="24"/>
        </w:rPr>
        <w:t>______</w:t>
      </w:r>
      <w:r w:rsidRPr="00551494">
        <w:rPr>
          <w:szCs w:val="24"/>
        </w:rPr>
        <w:t>______________</w:t>
      </w:r>
    </w:p>
    <w:p w:rsidR="001875E1" w:rsidRPr="00551494" w:rsidRDefault="001875E1" w:rsidP="00FC5003">
      <w:pPr>
        <w:ind w:left="1416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</w:t>
      </w:r>
      <w:r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875E1" w:rsidRPr="00551494" w:rsidRDefault="001875E1" w:rsidP="00FC5003">
      <w:pPr>
        <w:rPr>
          <w:szCs w:val="24"/>
        </w:rPr>
      </w:pPr>
      <w:proofErr w:type="gramStart"/>
      <w:r w:rsidRPr="00551494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ОАО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уведомлений об осуществлении обработки их персональных данных в _________________ (наименование лица, получающего персональные данные: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</w:t>
      </w:r>
      <w:proofErr w:type="gramEnd"/>
      <w:r w:rsidRPr="00551494">
        <w:rPr>
          <w:szCs w:val="24"/>
        </w:rPr>
        <w:t xml:space="preserve"> деятельность, т.е. на совершение действий, предусмотренных п. 3. ст. 3. Закона 152-ФЗ.</w:t>
      </w:r>
    </w:p>
    <w:p w:rsidR="001875E1" w:rsidRPr="00551494" w:rsidRDefault="001875E1" w:rsidP="00FC5003">
      <w:pPr>
        <w:rPr>
          <w:szCs w:val="24"/>
        </w:rPr>
      </w:pPr>
      <w:proofErr w:type="gramStart"/>
      <w:r w:rsidRPr="00551494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ОАО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rPr>
          <w:szCs w:val="24"/>
        </w:rPr>
        <w:t xml:space="preserve"> биографические данные, фотография, контактная информация, собственноручная </w:t>
      </w:r>
      <w:r w:rsidRPr="00551494">
        <w:rPr>
          <w:szCs w:val="24"/>
        </w:rPr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75E1" w:rsidRPr="00551494" w:rsidRDefault="001875E1" w:rsidP="00FC5003">
      <w:pPr>
        <w:rPr>
          <w:szCs w:val="24"/>
        </w:rPr>
      </w:pPr>
      <w:proofErr w:type="gramStart"/>
      <w:r w:rsidRPr="0055149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rPr>
          <w:szCs w:val="24"/>
        </w:rPr>
        <w:t xml:space="preserve"> законодательством.</w:t>
      </w:r>
    </w:p>
    <w:p w:rsidR="001875E1" w:rsidRPr="00551494" w:rsidRDefault="001875E1" w:rsidP="00FC5003">
      <w:pPr>
        <w:rPr>
          <w:szCs w:val="24"/>
        </w:rPr>
      </w:pPr>
      <w:proofErr w:type="gramStart"/>
      <w:r w:rsidRPr="00551494">
        <w:rPr>
          <w:szCs w:val="24"/>
        </w:rPr>
        <w:t>Условием прекращения обработки персональных данных является получение _________________ (наименование лица, получающего персональные данные: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ОАО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875E1" w:rsidRPr="00551494" w:rsidRDefault="001875E1" w:rsidP="00FC5003">
      <w:pPr>
        <w:rPr>
          <w:szCs w:val="24"/>
        </w:rPr>
      </w:pPr>
      <w:r w:rsidRPr="00551494">
        <w:rPr>
          <w:szCs w:val="24"/>
        </w:rPr>
        <w:t>«___»____________ 201___ г</w:t>
      </w:r>
      <w:proofErr w:type="gramStart"/>
      <w:r w:rsidRPr="00551494">
        <w:rPr>
          <w:szCs w:val="24"/>
        </w:rPr>
        <w:t xml:space="preserve">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1875E1" w:rsidRDefault="001875E1" w:rsidP="00FC5003">
      <w:pPr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1875E1" w:rsidRPr="00551494" w:rsidRDefault="001875E1" w:rsidP="00FC5003">
      <w:pPr>
        <w:rPr>
          <w:szCs w:val="24"/>
        </w:rPr>
      </w:pPr>
    </w:p>
    <w:p w:rsidR="001875E1" w:rsidRPr="00551494" w:rsidRDefault="001875E1" w:rsidP="00FC5003">
      <w:pPr>
        <w:pBdr>
          <w:bottom w:val="single" w:sz="4" w:space="1" w:color="auto"/>
        </w:pBdr>
        <w:shd w:val="clear" w:color="auto" w:fill="E0E0E0"/>
        <w:ind w:right="21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1875E1" w:rsidRDefault="001875E1" w:rsidP="00FC5003">
      <w:pPr>
        <w:rPr>
          <w:szCs w:val="24"/>
        </w:rPr>
      </w:pPr>
    </w:p>
    <w:p w:rsidR="001875E1" w:rsidRDefault="001875E1" w:rsidP="00FC5003">
      <w:pPr>
        <w:rPr>
          <w:szCs w:val="24"/>
        </w:rPr>
      </w:pPr>
      <w:r>
        <w:rPr>
          <w:szCs w:val="24"/>
        </w:rPr>
        <w:t>Согласовано в качестве формы</w:t>
      </w:r>
    </w:p>
    <w:p w:rsidR="001875E1" w:rsidRDefault="001875E1" w:rsidP="00FC5003">
      <w:pPr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875E1" w:rsidRPr="00551494" w:rsidTr="0096275E">
        <w:trPr>
          <w:trHeight w:val="36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Pr="006D133F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szCs w:val="24"/>
                <w:highlight w:val="lightGray"/>
              </w:rPr>
              <w:instrText xml:space="preserve"> FORMTEXT </w:instrText>
            </w:r>
            <w:r w:rsidRPr="006D133F">
              <w:rPr>
                <w:szCs w:val="24"/>
                <w:highlight w:val="lightGray"/>
              </w:rPr>
            </w:r>
            <w:r w:rsidRPr="006D133F">
              <w:rPr>
                <w:szCs w:val="24"/>
                <w:highlight w:val="lightGray"/>
              </w:rPr>
              <w:fldChar w:fldCharType="separate"/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Pr="006D133F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szCs w:val="24"/>
                <w:highlight w:val="lightGray"/>
              </w:rPr>
              <w:instrText xml:space="preserve"> FORMTEXT </w:instrText>
            </w:r>
            <w:r w:rsidRPr="006D133F">
              <w:rPr>
                <w:szCs w:val="24"/>
                <w:highlight w:val="lightGray"/>
              </w:rPr>
            </w:r>
            <w:r w:rsidRPr="006D133F">
              <w:rPr>
                <w:szCs w:val="24"/>
                <w:highlight w:val="lightGray"/>
              </w:rPr>
              <w:fldChar w:fldCharType="separate"/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noProof/>
                <w:szCs w:val="24"/>
                <w:highlight w:val="lightGray"/>
              </w:rPr>
              <w:t> </w:t>
            </w:r>
            <w:r w:rsidRPr="006D133F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b/>
                <w:szCs w:val="24"/>
              </w:rPr>
              <w:t>:</w:t>
            </w:r>
          </w:p>
        </w:tc>
      </w:tr>
      <w:tr w:rsidR="001875E1" w:rsidRPr="00551494" w:rsidTr="0096275E">
        <w:trPr>
          <w:trHeight w:val="30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</w:rPr>
              <w:t>(</w:t>
            </w:r>
            <w:r w:rsidRPr="00551494">
              <w:rPr>
                <w:i/>
                <w:szCs w:val="24"/>
              </w:rPr>
              <w:t>наименование должности или реквизиты доверенности</w:t>
            </w:r>
            <w:r w:rsidRPr="00551494">
              <w:rPr>
                <w:szCs w:val="24"/>
              </w:rPr>
              <w:t>)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szCs w:val="24"/>
              </w:rPr>
              <w:t xml:space="preserve"> </w:t>
            </w:r>
          </w:p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</w:rPr>
              <w:t>(</w:t>
            </w:r>
            <w:r w:rsidRPr="00551494">
              <w:rPr>
                <w:i/>
                <w:szCs w:val="24"/>
              </w:rPr>
              <w:t>наименование должности или реквизиты доверенности</w:t>
            </w:r>
            <w:r w:rsidRPr="00551494">
              <w:rPr>
                <w:szCs w:val="24"/>
              </w:rPr>
              <w:t>)</w:t>
            </w:r>
          </w:p>
        </w:tc>
      </w:tr>
      <w:tr w:rsidR="001875E1" w:rsidRPr="00551494" w:rsidTr="0096275E">
        <w:trPr>
          <w:trHeight w:val="30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szCs w:val="24"/>
              </w:rPr>
              <w:t xml:space="preserve"> (</w:t>
            </w:r>
            <w:r w:rsidRPr="00551494">
              <w:rPr>
                <w:b/>
                <w:szCs w:val="24"/>
              </w:rPr>
              <w:t>Ф.И.О.)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szCs w:val="24"/>
              </w:rPr>
              <w:t xml:space="preserve"> (</w:t>
            </w:r>
            <w:r w:rsidRPr="00551494">
              <w:rPr>
                <w:b/>
                <w:szCs w:val="24"/>
              </w:rPr>
              <w:t>Ф.И.О.)</w:t>
            </w:r>
          </w:p>
        </w:tc>
      </w:tr>
      <w:tr w:rsidR="001875E1" w:rsidRPr="00551494" w:rsidTr="0096275E">
        <w:trPr>
          <w:trHeight w:val="300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</w:p>
        </w:tc>
      </w:tr>
      <w:tr w:rsidR="001875E1" w:rsidRPr="00551494" w:rsidTr="0096275E">
        <w:trPr>
          <w:trHeight w:val="285"/>
        </w:trPr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1875E1" w:rsidRPr="00551494" w:rsidRDefault="001875E1" w:rsidP="00FC5003">
            <w:pPr>
              <w:suppressAutoHyphens/>
              <w:rPr>
                <w:b/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</w:tr>
    </w:tbl>
    <w:p w:rsidR="001875E1" w:rsidRPr="00551494" w:rsidRDefault="001875E1" w:rsidP="00FC5003">
      <w:pPr>
        <w:rPr>
          <w:szCs w:val="24"/>
        </w:rPr>
      </w:pPr>
    </w:p>
    <w:p w:rsidR="001875E1" w:rsidRPr="004901F9" w:rsidRDefault="001875E1" w:rsidP="00FC5003">
      <w:pPr>
        <w:tabs>
          <w:tab w:val="left" w:pos="9781"/>
          <w:tab w:val="left" w:pos="9923"/>
        </w:tabs>
        <w:ind w:right="282"/>
        <w:rPr>
          <w:sz w:val="18"/>
          <w:szCs w:val="18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Default="001875E1" w:rsidP="00FC5003">
      <w:pPr>
        <w:spacing w:before="0" w:after="0" w:line="240" w:lineRule="auto"/>
        <w:rPr>
          <w:sz w:val="24"/>
          <w:szCs w:val="24"/>
        </w:rPr>
      </w:pPr>
    </w:p>
    <w:p w:rsidR="001875E1" w:rsidRPr="00C20E03" w:rsidRDefault="001875E1" w:rsidP="00FC5003">
      <w:pPr>
        <w:spacing w:before="0" w:after="0" w:line="240" w:lineRule="auto"/>
        <w:rPr>
          <w:sz w:val="24"/>
          <w:szCs w:val="24"/>
        </w:rPr>
      </w:pPr>
    </w:p>
    <w:sectPr w:rsidR="001875E1" w:rsidRPr="00C20E03" w:rsidSect="00FC5003">
      <w:headerReference w:type="default" r:id="rId9"/>
      <w:footerReference w:type="default" r:id="rId10"/>
      <w:footerReference w:type="first" r:id="rId11"/>
      <w:pgSz w:w="11907" w:h="16839" w:code="9"/>
      <w:pgMar w:top="284" w:right="850" w:bottom="28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A51" w:rsidRDefault="00C40A51">
      <w:pPr>
        <w:spacing w:before="0" w:after="0" w:line="240" w:lineRule="auto"/>
      </w:pPr>
      <w:r>
        <w:separator/>
      </w:r>
    </w:p>
  </w:endnote>
  <w:endnote w:type="continuationSeparator" w:id="0">
    <w:p w:rsidR="00C40A51" w:rsidRDefault="00C40A5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E55" w:rsidRDefault="00EE648C">
    <w:pPr>
      <w:pStyle w:val="af8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 w:rsidR="00B22FFE">
      <w:rPr>
        <w:noProof/>
      </w:rPr>
      <w:t>8</w:t>
    </w:r>
    <w:r>
      <w:rPr>
        <w:noProof/>
      </w:rPr>
      <w:fldChar w:fldCharType="end"/>
    </w:r>
    <w:r>
      <w:t xml:space="preserve"> из </w:t>
    </w:r>
    <w:fldSimple w:instr=" SECTIONPAGES ">
      <w:r w:rsidR="00B22FFE">
        <w:rPr>
          <w:noProof/>
        </w:rPr>
        <w:t>9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E55" w:rsidRDefault="00EE648C">
    <w:pPr>
      <w:pStyle w:val="af8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 w:rsidR="00B22FFE">
      <w:rPr>
        <w:noProof/>
      </w:rPr>
      <w:t>1</w:t>
    </w:r>
    <w:r>
      <w:rPr>
        <w:noProof/>
      </w:rPr>
      <w:fldChar w:fldCharType="end"/>
    </w:r>
    <w:r>
      <w:t xml:space="preserve"> из </w:t>
    </w:r>
    <w:fldSimple w:instr=" SECTIONPAGES ">
      <w:r w:rsidR="00B22FFE">
        <w:rPr>
          <w:noProof/>
        </w:rPr>
        <w:t>9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A51" w:rsidRDefault="00C40A51">
      <w:pPr>
        <w:spacing w:before="0" w:after="0" w:line="240" w:lineRule="auto"/>
      </w:pPr>
      <w:r>
        <w:separator/>
      </w:r>
    </w:p>
  </w:footnote>
  <w:footnote w:type="continuationSeparator" w:id="0">
    <w:p w:rsidR="00C40A51" w:rsidRDefault="00C40A5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E55" w:rsidRDefault="003D468B">
    <w:pPr>
      <w:pStyle w:val="af6"/>
    </w:pPr>
    <w:r>
      <w:t>Договор купли-продажи</w:t>
    </w:r>
    <w:r w:rsidR="00EE648C">
      <w:t xml:space="preserve"> № </w:t>
    </w:r>
    <w:r w:rsidR="00EE648C">
      <w:rPr>
        <w:u w:val="single"/>
      </w:rPr>
      <w:t>         </w:t>
    </w:r>
    <w:r w:rsidR="00EE648C">
      <w:br/>
    </w:r>
    <w:r w:rsidR="00EE648C"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none"/>
      <w:lvlText w:val=""/>
      <w:lvlJc w:val="left"/>
      <w:pPr>
        <w:ind w:left="420" w:hanging="360"/>
      </w:pPr>
    </w:lvl>
  </w:abstractNum>
  <w:abstractNum w:abstractNumId="1">
    <w:nsid w:val="00000002"/>
    <w:multiLevelType w:val="singleLevel"/>
    <w:tmpl w:val="00000000"/>
    <w:lvl w:ilvl="0">
      <w:numFmt w:val="bullet"/>
      <w:lvlText w:val="•"/>
      <w:lvlJc w:val="left"/>
      <w:pPr>
        <w:ind w:left="420" w:hanging="360"/>
      </w:pPr>
    </w:lvl>
  </w:abstractNum>
  <w:abstractNum w:abstractNumId="2">
    <w:nsid w:val="00000003"/>
    <w:multiLevelType w:val="singleLevel"/>
    <w:tmpl w:val="00000000"/>
    <w:lvl w:ilvl="0">
      <w:numFmt w:val="bullet"/>
      <w:lvlText w:val="o"/>
      <w:lvlJc w:val="left"/>
      <w:pPr>
        <w:ind w:left="420" w:hanging="360"/>
      </w:pPr>
    </w:lvl>
  </w:abstractNum>
  <w:abstractNum w:abstractNumId="3">
    <w:nsid w:val="00000004"/>
    <w:multiLevelType w:val="singleLevel"/>
    <w:tmpl w:val="00000000"/>
    <w:lvl w:ilvl="0">
      <w:numFmt w:val="bullet"/>
      <w:lvlText w:val="■"/>
      <w:lvlJc w:val="left"/>
      <w:pPr>
        <w:ind w:left="420" w:hanging="360"/>
      </w:p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-"/>
      <w:lvlJc w:val="left"/>
      <w:pPr>
        <w:ind w:left="420" w:hanging="360"/>
      </w:pPr>
    </w:lvl>
  </w:abstractNum>
  <w:abstractNum w:abstractNumId="5">
    <w:nsid w:val="00000006"/>
    <w:multiLevelType w:val="singleLevel"/>
    <w:tmpl w:val="00000000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6">
    <w:nsid w:val="00000007"/>
    <w:multiLevelType w:val="singleLevel"/>
    <w:tmpl w:val="00000000"/>
    <w:lvl w:ilvl="0">
      <w:start w:val="1"/>
      <w:numFmt w:val="decimal"/>
      <w:lvlText w:val="%1)"/>
      <w:lvlJc w:val="left"/>
      <w:pPr>
        <w:ind w:left="420" w:hanging="360"/>
      </w:pPr>
    </w:lvl>
  </w:abstractNum>
  <w:abstractNum w:abstractNumId="7">
    <w:nsid w:val="00000008"/>
    <w:multiLevelType w:val="singleLevel"/>
    <w:tmpl w:val="00000000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8">
    <w:nsid w:val="00000009"/>
    <w:multiLevelType w:val="singleLevel"/>
    <w:tmpl w:val="00000000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9">
    <w:nsid w:val="0000000A"/>
    <w:multiLevelType w:val="singleLevel"/>
    <w:tmpl w:val="00000000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10">
    <w:nsid w:val="0000000B"/>
    <w:multiLevelType w:val="singleLevel"/>
    <w:tmpl w:val="00000000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1">
    <w:nsid w:val="4F3F770A"/>
    <w:multiLevelType w:val="multilevel"/>
    <w:tmpl w:val="5200573E"/>
    <w:lvl w:ilvl="0">
      <w:start w:val="1"/>
      <w:numFmt w:val="decimal"/>
      <w:pStyle w:val="1"/>
      <w:lvlText w:val="%1."/>
      <w:lvlJc w:val="left"/>
      <w:rPr>
        <w:rFonts w:hint="default"/>
      </w:rPr>
    </w:lvl>
    <w:lvl w:ilvl="1">
      <w:start w:val="1"/>
      <w:numFmt w:val="decimal"/>
      <w:pStyle w:val="2"/>
      <w:lvlText w:val="%1.%2."/>
      <w:lvlJc w:val="left"/>
      <w:rPr>
        <w:rFonts w:hint="default"/>
      </w:rPr>
    </w:lvl>
    <w:lvl w:ilvl="2">
      <w:start w:val="1"/>
      <w:numFmt w:val="decimal"/>
      <w:pStyle w:val="3"/>
      <w:lvlText w:val="%1.%2.%3."/>
      <w:lvlJc w:val="left"/>
      <w:rPr>
        <w:rFonts w:hint="default"/>
      </w:rPr>
    </w:lvl>
    <w:lvl w:ilvl="3">
      <w:start w:val="1"/>
      <w:numFmt w:val="decimal"/>
      <w:pStyle w:val="4"/>
      <w:lvlText w:val="%1.%2.%3.%4."/>
      <w:lvlJc w:val="left"/>
      <w:rPr>
        <w:rFonts w:hint="default"/>
      </w:rPr>
    </w:lvl>
    <w:lvl w:ilvl="4">
      <w:start w:val="1"/>
      <w:numFmt w:val="decimal"/>
      <w:pStyle w:val="5"/>
      <w:lvlText w:val="%1.%2.%3.%4.%5."/>
      <w:lvlJc w:val="left"/>
      <w:rPr>
        <w:rFonts w:hint="default"/>
      </w:rPr>
    </w:lvl>
    <w:lvl w:ilvl="5">
      <w:start w:val="1"/>
      <w:numFmt w:val="decimal"/>
      <w:pStyle w:val="6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rPr>
        <w:rFonts w:hint="default"/>
      </w:rPr>
    </w:lvl>
  </w:abstractNum>
  <w:num w:numId="1">
    <w:abstractNumId w:val="11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A4C"/>
    <w:rsid w:val="0002436D"/>
    <w:rsid w:val="000D61A3"/>
    <w:rsid w:val="001875E1"/>
    <w:rsid w:val="002A1310"/>
    <w:rsid w:val="00313790"/>
    <w:rsid w:val="00317A4A"/>
    <w:rsid w:val="003D468B"/>
    <w:rsid w:val="004011F4"/>
    <w:rsid w:val="00437A30"/>
    <w:rsid w:val="004425BC"/>
    <w:rsid w:val="004B6277"/>
    <w:rsid w:val="00556A3C"/>
    <w:rsid w:val="005F6E44"/>
    <w:rsid w:val="006D7CEC"/>
    <w:rsid w:val="007600B9"/>
    <w:rsid w:val="007821AC"/>
    <w:rsid w:val="007D39AA"/>
    <w:rsid w:val="007E44DC"/>
    <w:rsid w:val="00874C3C"/>
    <w:rsid w:val="00897E4E"/>
    <w:rsid w:val="00935D83"/>
    <w:rsid w:val="009B5912"/>
    <w:rsid w:val="00A5191F"/>
    <w:rsid w:val="00AD039B"/>
    <w:rsid w:val="00B22FFE"/>
    <w:rsid w:val="00B36B27"/>
    <w:rsid w:val="00C12CAC"/>
    <w:rsid w:val="00C20E03"/>
    <w:rsid w:val="00C40A51"/>
    <w:rsid w:val="00D06A4C"/>
    <w:rsid w:val="00D16E55"/>
    <w:rsid w:val="00D21B74"/>
    <w:rsid w:val="00EC647B"/>
    <w:rsid w:val="00EE5A4F"/>
    <w:rsid w:val="00EE648C"/>
    <w:rsid w:val="00EF467C"/>
    <w:rsid w:val="00FA3C22"/>
    <w:rsid w:val="00FC5003"/>
    <w:rsid w:val="00FD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rFonts w:ascii="Times New Roman" w:hAnsi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Название таблиц"/>
    <w:basedOn w:val="a"/>
    <w:next w:val="a"/>
    <w:link w:val="a5"/>
    <w:qFormat/>
    <w:rsid w:val="00222923"/>
    <w:pPr>
      <w:keepNext/>
      <w:keepLines/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Название таблиц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basedOn w:val="a"/>
    <w:next w:val="a"/>
    <w:link w:val="22"/>
    <w:uiPriority w:val="29"/>
    <w:qFormat/>
    <w:rsid w:val="0098229F"/>
    <w:rPr>
      <w:i/>
      <w:iCs/>
      <w:color w:val="E36C0A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paragraph" w:styleId="afa">
    <w:name w:val="Normal (Web)"/>
    <w:basedOn w:val="a"/>
    <w:rsid w:val="00FD2E9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">
    <w:name w:val="Пункт-3 подзаголовок"/>
    <w:basedOn w:val="a"/>
    <w:rsid w:val="001875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line="288" w:lineRule="auto"/>
      <w:ind w:left="142" w:firstLine="708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rFonts w:ascii="Times New Roman" w:hAnsi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Название таблиц"/>
    <w:basedOn w:val="a"/>
    <w:next w:val="a"/>
    <w:link w:val="a5"/>
    <w:qFormat/>
    <w:rsid w:val="00222923"/>
    <w:pPr>
      <w:keepNext/>
      <w:keepLines/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Название таблиц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basedOn w:val="a"/>
    <w:next w:val="a"/>
    <w:link w:val="22"/>
    <w:uiPriority w:val="29"/>
    <w:qFormat/>
    <w:rsid w:val="0098229F"/>
    <w:rPr>
      <w:i/>
      <w:iCs/>
      <w:color w:val="E36C0A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paragraph" w:styleId="afa">
    <w:name w:val="Normal (Web)"/>
    <w:basedOn w:val="a"/>
    <w:rsid w:val="00FD2E9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">
    <w:name w:val="Пункт-3 подзаголовок"/>
    <w:basedOn w:val="a"/>
    <w:rsid w:val="001875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line="288" w:lineRule="auto"/>
      <w:ind w:left="142" w:firstLine="708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DC695-63F3-45D3-AECC-F0A7F12FF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3096</Words>
  <Characters>17651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</vt:lpstr>
    </vt:vector>
  </TitlesOfParts>
  <Company>ONP</Company>
  <LinksUpToDate>false</LinksUpToDate>
  <CharactersWithSpaces>20706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</dc:title>
  <dc:creator>Крусин Владислав Анатольевич</dc:creator>
  <dc:description>Консультант Плюс - Конструктор Договоров</dc:description>
  <cp:lastModifiedBy>Морева Анна Владимировна</cp:lastModifiedBy>
  <cp:revision>18</cp:revision>
  <cp:lastPrinted>1900-12-31T21:00:00Z</cp:lastPrinted>
  <dcterms:created xsi:type="dcterms:W3CDTF">2015-08-05T10:13:00Z</dcterms:created>
  <dcterms:modified xsi:type="dcterms:W3CDTF">2017-08-19T13:37:00Z</dcterms:modified>
</cp:coreProperties>
</file>